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820D9" w14:textId="77777777" w:rsidR="00FA29B1" w:rsidRPr="00FA29B1" w:rsidRDefault="00FA29B1">
      <w:pPr>
        <w:spacing w:line="200" w:lineRule="exact"/>
        <w:ind w:left="280"/>
        <w:rPr>
          <w:rFonts w:ascii="Calibri" w:hAnsi="Calibri" w:cs="Calibri"/>
          <w:sz w:val="22"/>
          <w:szCs w:val="22"/>
        </w:rPr>
      </w:pPr>
      <w:r w:rsidRPr="00FA29B1">
        <w:rPr>
          <w:rFonts w:ascii="Calibri" w:hAnsi="Calibri" w:cs="Calibri"/>
          <w:sz w:val="22"/>
          <w:szCs w:val="22"/>
        </w:rPr>
        <w:t>Darren Long</w:t>
      </w:r>
    </w:p>
    <w:p w14:paraId="623D1ED0" w14:textId="4E03C12F" w:rsidR="00416E7B" w:rsidRPr="00FA29B1" w:rsidRDefault="008315D8">
      <w:pPr>
        <w:spacing w:line="200" w:lineRule="exact"/>
        <w:ind w:left="280"/>
        <w:rPr>
          <w:sz w:val="22"/>
          <w:szCs w:val="22"/>
        </w:rPr>
      </w:pPr>
      <w:r w:rsidRPr="00FA29B1">
        <w:rPr>
          <w:spacing w:val="1"/>
          <w:sz w:val="22"/>
          <w:szCs w:val="22"/>
        </w:rPr>
        <w:t>12</w:t>
      </w:r>
      <w:r w:rsidRPr="00FA29B1">
        <w:rPr>
          <w:spacing w:val="-1"/>
          <w:sz w:val="22"/>
          <w:szCs w:val="22"/>
        </w:rPr>
        <w:t>3</w:t>
      </w:r>
      <w:r w:rsidRPr="00FA29B1">
        <w:rPr>
          <w:sz w:val="22"/>
          <w:szCs w:val="22"/>
        </w:rPr>
        <w:t>4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z w:val="22"/>
          <w:szCs w:val="22"/>
        </w:rPr>
        <w:t>Brick</w:t>
      </w:r>
      <w:r w:rsidRPr="00FA29B1">
        <w:rPr>
          <w:spacing w:val="-1"/>
          <w:sz w:val="22"/>
          <w:szCs w:val="22"/>
        </w:rPr>
        <w:t xml:space="preserve"> </w:t>
      </w:r>
      <w:r w:rsidRPr="00FA29B1">
        <w:rPr>
          <w:spacing w:val="1"/>
          <w:sz w:val="22"/>
          <w:szCs w:val="22"/>
        </w:rPr>
        <w:t>S</w:t>
      </w:r>
      <w:r w:rsidRPr="00FA29B1">
        <w:rPr>
          <w:sz w:val="22"/>
          <w:szCs w:val="22"/>
        </w:rPr>
        <w:t>tre</w:t>
      </w:r>
      <w:r w:rsidRPr="00FA29B1">
        <w:rPr>
          <w:spacing w:val="-1"/>
          <w:sz w:val="22"/>
          <w:szCs w:val="22"/>
        </w:rPr>
        <w:t>e</w:t>
      </w:r>
      <w:r w:rsidRPr="00FA29B1">
        <w:rPr>
          <w:sz w:val="22"/>
          <w:szCs w:val="22"/>
        </w:rPr>
        <w:t>t</w:t>
      </w:r>
      <w:r w:rsidRPr="00FA29B1">
        <w:rPr>
          <w:sz w:val="22"/>
          <w:szCs w:val="22"/>
        </w:rPr>
        <w:t xml:space="preserve">                                                                                                                  </w:t>
      </w:r>
      <w:r w:rsidRPr="00FA29B1">
        <w:rPr>
          <w:spacing w:val="35"/>
          <w:sz w:val="22"/>
          <w:szCs w:val="22"/>
        </w:rPr>
        <w:t xml:space="preserve"> </w:t>
      </w:r>
    </w:p>
    <w:p w14:paraId="65FE772A" w14:textId="77777777" w:rsidR="00FA29B1" w:rsidRPr="00FA29B1" w:rsidRDefault="008315D8" w:rsidP="00FA29B1">
      <w:pPr>
        <w:spacing w:before="2"/>
        <w:ind w:left="280"/>
        <w:rPr>
          <w:spacing w:val="31"/>
          <w:sz w:val="22"/>
          <w:szCs w:val="22"/>
        </w:rPr>
      </w:pPr>
      <w:r w:rsidRPr="00FA29B1">
        <w:rPr>
          <w:spacing w:val="-2"/>
          <w:sz w:val="22"/>
          <w:szCs w:val="22"/>
        </w:rPr>
        <w:t>L</w:t>
      </w:r>
      <w:r w:rsidRPr="00FA29B1">
        <w:rPr>
          <w:spacing w:val="1"/>
          <w:sz w:val="22"/>
          <w:szCs w:val="22"/>
        </w:rPr>
        <w:t>o</w:t>
      </w:r>
      <w:r w:rsidRPr="00FA29B1">
        <w:rPr>
          <w:sz w:val="22"/>
          <w:szCs w:val="22"/>
        </w:rPr>
        <w:t xml:space="preserve">s </w:t>
      </w:r>
      <w:r w:rsidRPr="00FA29B1">
        <w:rPr>
          <w:spacing w:val="-3"/>
          <w:sz w:val="22"/>
          <w:szCs w:val="22"/>
        </w:rPr>
        <w:t>A</w:t>
      </w:r>
      <w:r w:rsidRPr="00FA29B1">
        <w:rPr>
          <w:spacing w:val="1"/>
          <w:sz w:val="22"/>
          <w:szCs w:val="22"/>
        </w:rPr>
        <w:t>ng</w:t>
      </w:r>
      <w:r w:rsidRPr="00FA29B1">
        <w:rPr>
          <w:spacing w:val="-1"/>
          <w:sz w:val="22"/>
          <w:szCs w:val="22"/>
        </w:rPr>
        <w:t>e</w:t>
      </w:r>
      <w:r w:rsidRPr="00FA29B1">
        <w:rPr>
          <w:sz w:val="22"/>
          <w:szCs w:val="22"/>
        </w:rPr>
        <w:t>le</w:t>
      </w:r>
      <w:r w:rsidRPr="00FA29B1">
        <w:rPr>
          <w:spacing w:val="-1"/>
          <w:sz w:val="22"/>
          <w:szCs w:val="22"/>
        </w:rPr>
        <w:t>s</w:t>
      </w:r>
      <w:r w:rsidRPr="00FA29B1">
        <w:rPr>
          <w:sz w:val="22"/>
          <w:szCs w:val="22"/>
        </w:rPr>
        <w:t>,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z w:val="22"/>
          <w:szCs w:val="22"/>
        </w:rPr>
        <w:t>C</w:t>
      </w:r>
      <w:r w:rsidRPr="00FA29B1">
        <w:rPr>
          <w:spacing w:val="-1"/>
          <w:sz w:val="22"/>
          <w:szCs w:val="22"/>
        </w:rPr>
        <w:t>a</w:t>
      </w:r>
      <w:r w:rsidRPr="00FA29B1">
        <w:rPr>
          <w:sz w:val="22"/>
          <w:szCs w:val="22"/>
        </w:rPr>
        <w:t>l</w:t>
      </w:r>
      <w:r w:rsidRPr="00FA29B1">
        <w:rPr>
          <w:spacing w:val="3"/>
          <w:sz w:val="22"/>
          <w:szCs w:val="22"/>
        </w:rPr>
        <w:t>i</w:t>
      </w:r>
      <w:r w:rsidRPr="00FA29B1">
        <w:rPr>
          <w:spacing w:val="-2"/>
          <w:sz w:val="22"/>
          <w:szCs w:val="22"/>
        </w:rPr>
        <w:t>f</w:t>
      </w:r>
      <w:r w:rsidRPr="00FA29B1">
        <w:rPr>
          <w:spacing w:val="1"/>
          <w:sz w:val="22"/>
          <w:szCs w:val="22"/>
        </w:rPr>
        <w:t>o</w:t>
      </w:r>
      <w:r w:rsidRPr="00FA29B1">
        <w:rPr>
          <w:sz w:val="22"/>
          <w:szCs w:val="22"/>
        </w:rPr>
        <w:t>r</w:t>
      </w:r>
      <w:r w:rsidRPr="00FA29B1">
        <w:rPr>
          <w:spacing w:val="1"/>
          <w:sz w:val="22"/>
          <w:szCs w:val="22"/>
        </w:rPr>
        <w:t>n</w:t>
      </w:r>
      <w:r w:rsidRPr="00FA29B1">
        <w:rPr>
          <w:sz w:val="22"/>
          <w:szCs w:val="22"/>
        </w:rPr>
        <w:t xml:space="preserve">ia 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pacing w:val="-1"/>
          <w:sz w:val="22"/>
          <w:szCs w:val="22"/>
        </w:rPr>
        <w:t>9</w:t>
      </w:r>
      <w:r w:rsidRPr="00FA29B1">
        <w:rPr>
          <w:spacing w:val="1"/>
          <w:sz w:val="22"/>
          <w:szCs w:val="22"/>
        </w:rPr>
        <w:t>0</w:t>
      </w:r>
      <w:r w:rsidRPr="00FA29B1">
        <w:rPr>
          <w:spacing w:val="-1"/>
          <w:sz w:val="22"/>
          <w:szCs w:val="22"/>
        </w:rPr>
        <w:t>0</w:t>
      </w:r>
      <w:r w:rsidRPr="00FA29B1">
        <w:rPr>
          <w:spacing w:val="1"/>
          <w:sz w:val="22"/>
          <w:szCs w:val="22"/>
        </w:rPr>
        <w:t>0</w:t>
      </w:r>
      <w:r w:rsidRPr="00FA29B1">
        <w:rPr>
          <w:sz w:val="22"/>
          <w:szCs w:val="22"/>
        </w:rPr>
        <w:t>0</w:t>
      </w:r>
      <w:r w:rsidRPr="00FA29B1">
        <w:rPr>
          <w:sz w:val="22"/>
          <w:szCs w:val="22"/>
        </w:rPr>
        <w:t xml:space="preserve">                                                                                            </w:t>
      </w:r>
      <w:r w:rsidRPr="00FA29B1">
        <w:rPr>
          <w:spacing w:val="31"/>
          <w:sz w:val="22"/>
          <w:szCs w:val="22"/>
        </w:rPr>
        <w:t xml:space="preserve"> </w:t>
      </w:r>
    </w:p>
    <w:p w14:paraId="5DD3ECE6" w14:textId="178F6012" w:rsidR="00416E7B" w:rsidRPr="00FA29B1" w:rsidRDefault="00FA29B1" w:rsidP="00FA29B1">
      <w:pPr>
        <w:spacing w:before="2"/>
        <w:ind w:left="280"/>
        <w:rPr>
          <w:spacing w:val="31"/>
          <w:sz w:val="22"/>
          <w:szCs w:val="22"/>
        </w:rPr>
      </w:pPr>
      <w:hyperlink r:id="rId7" w:history="1">
        <w:r w:rsidRPr="00FA29B1">
          <w:rPr>
            <w:rStyle w:val="Hyperlink"/>
            <w:sz w:val="22"/>
            <w:szCs w:val="22"/>
          </w:rPr>
          <w:t>darren@gmail.com</w:t>
        </w:r>
      </w:hyperlink>
    </w:p>
    <w:p w14:paraId="26341D81" w14:textId="77777777" w:rsidR="00416E7B" w:rsidRPr="00FA29B1" w:rsidRDefault="00416E7B">
      <w:pPr>
        <w:spacing w:line="200" w:lineRule="exact"/>
        <w:rPr>
          <w:sz w:val="22"/>
          <w:szCs w:val="22"/>
        </w:rPr>
      </w:pPr>
    </w:p>
    <w:p w14:paraId="385CB18F" w14:textId="77777777" w:rsidR="00416E7B" w:rsidRPr="00FA29B1" w:rsidRDefault="00416E7B">
      <w:pPr>
        <w:spacing w:before="11" w:line="200" w:lineRule="exact"/>
        <w:rPr>
          <w:sz w:val="22"/>
          <w:szCs w:val="22"/>
        </w:rPr>
      </w:pPr>
    </w:p>
    <w:p w14:paraId="571490AB" w14:textId="77777777" w:rsidR="00416E7B" w:rsidRPr="00FA29B1" w:rsidRDefault="008315D8">
      <w:pPr>
        <w:ind w:left="280"/>
        <w:rPr>
          <w:sz w:val="22"/>
          <w:szCs w:val="22"/>
        </w:rPr>
      </w:pPr>
      <w:r w:rsidRPr="00FA29B1">
        <w:rPr>
          <w:b/>
          <w:spacing w:val="-1"/>
          <w:sz w:val="22"/>
          <w:szCs w:val="22"/>
        </w:rPr>
        <w:t>O</w:t>
      </w:r>
      <w:r w:rsidRPr="00FA29B1">
        <w:rPr>
          <w:b/>
          <w:spacing w:val="1"/>
          <w:sz w:val="22"/>
          <w:szCs w:val="22"/>
        </w:rPr>
        <w:t>B</w:t>
      </w:r>
      <w:r w:rsidRPr="00FA29B1">
        <w:rPr>
          <w:b/>
          <w:sz w:val="22"/>
          <w:szCs w:val="22"/>
        </w:rPr>
        <w:t>J</w:t>
      </w:r>
      <w:r w:rsidRPr="00FA29B1">
        <w:rPr>
          <w:b/>
          <w:spacing w:val="-1"/>
          <w:sz w:val="22"/>
          <w:szCs w:val="22"/>
        </w:rPr>
        <w:t>ECT</w:t>
      </w:r>
      <w:r w:rsidRPr="00FA29B1">
        <w:rPr>
          <w:b/>
          <w:sz w:val="22"/>
          <w:szCs w:val="22"/>
        </w:rPr>
        <w:t xml:space="preserve">IVE                    </w:t>
      </w:r>
      <w:r w:rsidRPr="00FA29B1">
        <w:rPr>
          <w:b/>
          <w:spacing w:val="32"/>
          <w:sz w:val="22"/>
          <w:szCs w:val="22"/>
        </w:rPr>
        <w:t xml:space="preserve"> </w:t>
      </w:r>
      <w:r w:rsidRPr="00FA29B1">
        <w:rPr>
          <w:sz w:val="22"/>
          <w:szCs w:val="22"/>
        </w:rPr>
        <w:t>See</w:t>
      </w:r>
      <w:r w:rsidRPr="00FA29B1">
        <w:rPr>
          <w:spacing w:val="-2"/>
          <w:sz w:val="22"/>
          <w:szCs w:val="22"/>
        </w:rPr>
        <w:t>k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>ng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z w:val="22"/>
          <w:szCs w:val="22"/>
        </w:rPr>
        <w:t>pos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1"/>
          <w:sz w:val="22"/>
          <w:szCs w:val="22"/>
        </w:rPr>
        <w:t>t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>on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z w:val="22"/>
          <w:szCs w:val="22"/>
        </w:rPr>
        <w:t>as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pacing w:val="-2"/>
          <w:sz w:val="22"/>
          <w:szCs w:val="22"/>
        </w:rPr>
        <w:t>e</w:t>
      </w:r>
      <w:r w:rsidRPr="00FA29B1">
        <w:rPr>
          <w:spacing w:val="1"/>
          <w:sz w:val="22"/>
          <w:szCs w:val="22"/>
        </w:rPr>
        <w:t>l</w:t>
      </w:r>
      <w:r w:rsidRPr="00FA29B1">
        <w:rPr>
          <w:spacing w:val="-2"/>
          <w:sz w:val="22"/>
          <w:szCs w:val="22"/>
        </w:rPr>
        <w:t>e</w:t>
      </w:r>
      <w:r w:rsidRPr="00FA29B1">
        <w:rPr>
          <w:spacing w:val="-4"/>
          <w:sz w:val="22"/>
          <w:szCs w:val="22"/>
        </w:rPr>
        <w:t>m</w:t>
      </w:r>
      <w:r w:rsidRPr="00FA29B1">
        <w:rPr>
          <w:sz w:val="22"/>
          <w:szCs w:val="22"/>
        </w:rPr>
        <w:t>en</w:t>
      </w:r>
      <w:r w:rsidRPr="00FA29B1">
        <w:rPr>
          <w:spacing w:val="1"/>
          <w:sz w:val="22"/>
          <w:szCs w:val="22"/>
        </w:rPr>
        <w:t>t</w:t>
      </w:r>
      <w:r w:rsidRPr="00FA29B1">
        <w:rPr>
          <w:sz w:val="22"/>
          <w:szCs w:val="22"/>
        </w:rPr>
        <w:t>a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y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pacing w:val="1"/>
          <w:sz w:val="22"/>
          <w:szCs w:val="22"/>
        </w:rPr>
        <w:t>t</w:t>
      </w:r>
      <w:r w:rsidRPr="00FA29B1">
        <w:rPr>
          <w:sz w:val="22"/>
          <w:szCs w:val="22"/>
        </w:rPr>
        <w:t>eac</w:t>
      </w:r>
      <w:r w:rsidRPr="00FA29B1">
        <w:rPr>
          <w:spacing w:val="-2"/>
          <w:sz w:val="22"/>
          <w:szCs w:val="22"/>
        </w:rPr>
        <w:t>h</w:t>
      </w:r>
      <w:r w:rsidRPr="00FA29B1">
        <w:rPr>
          <w:sz w:val="22"/>
          <w:szCs w:val="22"/>
        </w:rPr>
        <w:t>e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.</w:t>
      </w:r>
    </w:p>
    <w:p w14:paraId="4AFEC22B" w14:textId="77777777" w:rsidR="00416E7B" w:rsidRPr="00FA29B1" w:rsidRDefault="00416E7B">
      <w:pPr>
        <w:spacing w:before="18" w:line="240" w:lineRule="exact"/>
        <w:rPr>
          <w:sz w:val="22"/>
          <w:szCs w:val="22"/>
        </w:rPr>
      </w:pPr>
    </w:p>
    <w:p w14:paraId="2A6BC17E" w14:textId="77777777" w:rsidR="00416E7B" w:rsidRPr="00FA29B1" w:rsidRDefault="008315D8">
      <w:pPr>
        <w:ind w:left="280"/>
        <w:rPr>
          <w:sz w:val="22"/>
          <w:szCs w:val="22"/>
        </w:rPr>
      </w:pPr>
      <w:r w:rsidRPr="00FA29B1">
        <w:rPr>
          <w:b/>
          <w:spacing w:val="-1"/>
          <w:sz w:val="22"/>
          <w:szCs w:val="22"/>
        </w:rPr>
        <w:t>EDUCAT</w:t>
      </w:r>
      <w:r w:rsidRPr="00FA29B1">
        <w:rPr>
          <w:b/>
          <w:sz w:val="22"/>
          <w:szCs w:val="22"/>
        </w:rPr>
        <w:t>I</w:t>
      </w:r>
      <w:r w:rsidRPr="00FA29B1">
        <w:rPr>
          <w:b/>
          <w:spacing w:val="1"/>
          <w:sz w:val="22"/>
          <w:szCs w:val="22"/>
        </w:rPr>
        <w:t>O</w:t>
      </w:r>
      <w:r w:rsidRPr="00FA29B1">
        <w:rPr>
          <w:b/>
          <w:sz w:val="22"/>
          <w:szCs w:val="22"/>
        </w:rPr>
        <w:t>N</w:t>
      </w:r>
      <w:r w:rsidRPr="00FA29B1">
        <w:rPr>
          <w:b/>
          <w:sz w:val="22"/>
          <w:szCs w:val="22"/>
        </w:rPr>
        <w:t xml:space="preserve">                   </w:t>
      </w:r>
      <w:r w:rsidRPr="00FA29B1">
        <w:rPr>
          <w:b/>
          <w:spacing w:val="16"/>
          <w:sz w:val="22"/>
          <w:szCs w:val="22"/>
        </w:rPr>
        <w:t xml:space="preserve"> </w:t>
      </w:r>
      <w:r w:rsidRPr="00FA29B1">
        <w:rPr>
          <w:b/>
          <w:sz w:val="22"/>
          <w:szCs w:val="22"/>
        </w:rPr>
        <w:t>Mu</w:t>
      </w:r>
      <w:r w:rsidRPr="00FA29B1">
        <w:rPr>
          <w:b/>
          <w:spacing w:val="1"/>
          <w:sz w:val="22"/>
          <w:szCs w:val="22"/>
        </w:rPr>
        <w:t>l</w:t>
      </w:r>
      <w:r w:rsidRPr="00FA29B1">
        <w:rPr>
          <w:b/>
          <w:spacing w:val="-2"/>
          <w:sz w:val="22"/>
          <w:szCs w:val="22"/>
        </w:rPr>
        <w:t>t</w:t>
      </w:r>
      <w:r w:rsidRPr="00FA29B1">
        <w:rPr>
          <w:b/>
          <w:spacing w:val="1"/>
          <w:sz w:val="22"/>
          <w:szCs w:val="22"/>
        </w:rPr>
        <w:t>i</w:t>
      </w:r>
      <w:r w:rsidRPr="00FA29B1">
        <w:rPr>
          <w:b/>
          <w:spacing w:val="-3"/>
          <w:sz w:val="22"/>
          <w:szCs w:val="22"/>
        </w:rPr>
        <w:t>p</w:t>
      </w:r>
      <w:r w:rsidRPr="00FA29B1">
        <w:rPr>
          <w:b/>
          <w:spacing w:val="1"/>
          <w:sz w:val="22"/>
          <w:szCs w:val="22"/>
        </w:rPr>
        <w:t>l</w:t>
      </w:r>
      <w:r w:rsidRPr="00FA29B1">
        <w:rPr>
          <w:b/>
          <w:sz w:val="22"/>
          <w:szCs w:val="22"/>
        </w:rPr>
        <w:t>e Su</w:t>
      </w:r>
      <w:r w:rsidRPr="00FA29B1">
        <w:rPr>
          <w:b/>
          <w:spacing w:val="-1"/>
          <w:sz w:val="22"/>
          <w:szCs w:val="22"/>
        </w:rPr>
        <w:t>b</w:t>
      </w:r>
      <w:r w:rsidRPr="00FA29B1">
        <w:rPr>
          <w:b/>
          <w:spacing w:val="-2"/>
          <w:sz w:val="22"/>
          <w:szCs w:val="22"/>
        </w:rPr>
        <w:t>j</w:t>
      </w:r>
      <w:r w:rsidRPr="00FA29B1">
        <w:rPr>
          <w:b/>
          <w:sz w:val="22"/>
          <w:szCs w:val="22"/>
        </w:rPr>
        <w:t>e</w:t>
      </w:r>
      <w:r w:rsidRPr="00FA29B1">
        <w:rPr>
          <w:b/>
          <w:spacing w:val="-2"/>
          <w:sz w:val="22"/>
          <w:szCs w:val="22"/>
        </w:rPr>
        <w:t>c</w:t>
      </w:r>
      <w:r w:rsidRPr="00FA29B1">
        <w:rPr>
          <w:b/>
          <w:sz w:val="22"/>
          <w:szCs w:val="22"/>
        </w:rPr>
        <w:t>t</w:t>
      </w:r>
      <w:r w:rsidRPr="00FA29B1">
        <w:rPr>
          <w:b/>
          <w:spacing w:val="1"/>
          <w:sz w:val="22"/>
          <w:szCs w:val="22"/>
        </w:rPr>
        <w:t xml:space="preserve"> </w:t>
      </w:r>
      <w:r w:rsidRPr="00FA29B1">
        <w:rPr>
          <w:b/>
          <w:spacing w:val="-1"/>
          <w:sz w:val="22"/>
          <w:szCs w:val="22"/>
        </w:rPr>
        <w:t>C</w:t>
      </w:r>
      <w:r w:rsidRPr="00FA29B1">
        <w:rPr>
          <w:b/>
          <w:sz w:val="22"/>
          <w:szCs w:val="22"/>
        </w:rPr>
        <w:t>re</w:t>
      </w:r>
      <w:r w:rsidRPr="00FA29B1">
        <w:rPr>
          <w:b/>
          <w:spacing w:val="-3"/>
          <w:sz w:val="22"/>
          <w:szCs w:val="22"/>
        </w:rPr>
        <w:t>d</w:t>
      </w:r>
      <w:r w:rsidRPr="00FA29B1">
        <w:rPr>
          <w:b/>
          <w:sz w:val="22"/>
          <w:szCs w:val="22"/>
        </w:rPr>
        <w:t>en</w:t>
      </w:r>
      <w:r w:rsidRPr="00FA29B1">
        <w:rPr>
          <w:b/>
          <w:spacing w:val="1"/>
          <w:sz w:val="22"/>
          <w:szCs w:val="22"/>
        </w:rPr>
        <w:t>ti</w:t>
      </w:r>
      <w:r w:rsidRPr="00FA29B1">
        <w:rPr>
          <w:b/>
          <w:spacing w:val="-2"/>
          <w:sz w:val="22"/>
          <w:szCs w:val="22"/>
        </w:rPr>
        <w:t>a</w:t>
      </w:r>
      <w:r w:rsidRPr="00FA29B1">
        <w:rPr>
          <w:b/>
          <w:spacing w:val="1"/>
          <w:sz w:val="22"/>
          <w:szCs w:val="22"/>
        </w:rPr>
        <w:t>l</w:t>
      </w:r>
      <w:r w:rsidRPr="00FA29B1">
        <w:rPr>
          <w:b/>
          <w:sz w:val="22"/>
          <w:szCs w:val="22"/>
        </w:rPr>
        <w:t>:</w:t>
      </w:r>
      <w:r w:rsidRPr="00FA29B1">
        <w:rPr>
          <w:b/>
          <w:spacing w:val="54"/>
          <w:sz w:val="22"/>
          <w:szCs w:val="22"/>
        </w:rPr>
        <w:t xml:space="preserve"> </w:t>
      </w:r>
      <w:r w:rsidRPr="00FA29B1">
        <w:rPr>
          <w:b/>
          <w:spacing w:val="-1"/>
          <w:sz w:val="22"/>
          <w:szCs w:val="22"/>
        </w:rPr>
        <w:t>CLA</w:t>
      </w:r>
      <w:r w:rsidRPr="00FA29B1">
        <w:rPr>
          <w:b/>
          <w:sz w:val="22"/>
          <w:szCs w:val="22"/>
        </w:rPr>
        <w:t>D</w:t>
      </w:r>
    </w:p>
    <w:p w14:paraId="02EAB866" w14:textId="77777777" w:rsidR="00416E7B" w:rsidRPr="00FA29B1" w:rsidRDefault="008315D8">
      <w:pPr>
        <w:spacing w:line="240" w:lineRule="exact"/>
        <w:ind w:left="2717"/>
        <w:rPr>
          <w:sz w:val="22"/>
          <w:szCs w:val="22"/>
        </w:rPr>
      </w:pPr>
      <w:r w:rsidRPr="00FA29B1">
        <w:rPr>
          <w:spacing w:val="-1"/>
          <w:sz w:val="22"/>
          <w:szCs w:val="22"/>
        </w:rPr>
        <w:t>C</w:t>
      </w:r>
      <w:r w:rsidRPr="00FA29B1">
        <w:rPr>
          <w:sz w:val="22"/>
          <w:szCs w:val="22"/>
        </w:rPr>
        <w:t>a</w:t>
      </w:r>
      <w:r w:rsidRPr="00FA29B1">
        <w:rPr>
          <w:spacing w:val="-1"/>
          <w:sz w:val="22"/>
          <w:szCs w:val="22"/>
        </w:rPr>
        <w:t>l</w:t>
      </w:r>
      <w:r w:rsidRPr="00FA29B1">
        <w:rPr>
          <w:spacing w:val="1"/>
          <w:sz w:val="22"/>
          <w:szCs w:val="22"/>
        </w:rPr>
        <w:t>if</w:t>
      </w:r>
      <w:r w:rsidRPr="00FA29B1">
        <w:rPr>
          <w:spacing w:val="-2"/>
          <w:sz w:val="22"/>
          <w:szCs w:val="22"/>
        </w:rPr>
        <w:t>o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n</w:t>
      </w:r>
      <w:r w:rsidRPr="00FA29B1">
        <w:rPr>
          <w:spacing w:val="-1"/>
          <w:sz w:val="22"/>
          <w:szCs w:val="22"/>
        </w:rPr>
        <w:t>i</w:t>
      </w:r>
      <w:r w:rsidRPr="00FA29B1">
        <w:rPr>
          <w:sz w:val="22"/>
          <w:szCs w:val="22"/>
        </w:rPr>
        <w:t>a S</w:t>
      </w:r>
      <w:r w:rsidRPr="00FA29B1">
        <w:rPr>
          <w:spacing w:val="-1"/>
          <w:sz w:val="22"/>
          <w:szCs w:val="22"/>
        </w:rPr>
        <w:t>t</w:t>
      </w:r>
      <w:r w:rsidRPr="00FA29B1">
        <w:rPr>
          <w:sz w:val="22"/>
          <w:szCs w:val="22"/>
        </w:rPr>
        <w:t>a</w:t>
      </w:r>
      <w:r w:rsidRPr="00FA29B1">
        <w:rPr>
          <w:spacing w:val="-1"/>
          <w:sz w:val="22"/>
          <w:szCs w:val="22"/>
        </w:rPr>
        <w:t>t</w:t>
      </w:r>
      <w:r w:rsidRPr="00FA29B1">
        <w:rPr>
          <w:sz w:val="22"/>
          <w:szCs w:val="22"/>
        </w:rPr>
        <w:t>e Uni</w:t>
      </w:r>
      <w:r w:rsidRPr="00FA29B1">
        <w:rPr>
          <w:spacing w:val="-2"/>
          <w:sz w:val="22"/>
          <w:szCs w:val="22"/>
        </w:rPr>
        <w:t>v</w:t>
      </w:r>
      <w:r w:rsidRPr="00FA29B1">
        <w:rPr>
          <w:sz w:val="22"/>
          <w:szCs w:val="22"/>
        </w:rPr>
        <w:t>e</w:t>
      </w:r>
      <w:r w:rsidRPr="00FA29B1">
        <w:rPr>
          <w:spacing w:val="1"/>
          <w:sz w:val="22"/>
          <w:szCs w:val="22"/>
        </w:rPr>
        <w:t>r</w:t>
      </w:r>
      <w:r w:rsidRPr="00FA29B1">
        <w:rPr>
          <w:spacing w:val="-2"/>
          <w:sz w:val="22"/>
          <w:szCs w:val="22"/>
        </w:rPr>
        <w:t>s</w:t>
      </w:r>
      <w:r w:rsidRPr="00FA29B1">
        <w:rPr>
          <w:spacing w:val="1"/>
          <w:sz w:val="22"/>
          <w:szCs w:val="22"/>
        </w:rPr>
        <w:t>it</w:t>
      </w:r>
      <w:r w:rsidRPr="00FA29B1">
        <w:rPr>
          <w:spacing w:val="-2"/>
          <w:sz w:val="22"/>
          <w:szCs w:val="22"/>
        </w:rPr>
        <w:t>y</w:t>
      </w:r>
      <w:r w:rsidRPr="00FA29B1">
        <w:rPr>
          <w:sz w:val="22"/>
          <w:szCs w:val="22"/>
        </w:rPr>
        <w:t xml:space="preserve">, Los </w:t>
      </w:r>
      <w:r w:rsidRPr="00FA29B1">
        <w:rPr>
          <w:spacing w:val="-1"/>
          <w:sz w:val="22"/>
          <w:szCs w:val="22"/>
        </w:rPr>
        <w:t>A</w:t>
      </w:r>
      <w:r w:rsidRPr="00FA29B1">
        <w:rPr>
          <w:sz w:val="22"/>
          <w:szCs w:val="22"/>
        </w:rPr>
        <w:t>n</w:t>
      </w:r>
      <w:r w:rsidRPr="00FA29B1">
        <w:rPr>
          <w:spacing w:val="-2"/>
          <w:sz w:val="22"/>
          <w:szCs w:val="22"/>
        </w:rPr>
        <w:t>g</w:t>
      </w:r>
      <w:r w:rsidRPr="00FA29B1">
        <w:rPr>
          <w:sz w:val="22"/>
          <w:szCs w:val="22"/>
        </w:rPr>
        <w:t>e</w:t>
      </w:r>
      <w:r w:rsidRPr="00FA29B1">
        <w:rPr>
          <w:spacing w:val="1"/>
          <w:sz w:val="22"/>
          <w:szCs w:val="22"/>
        </w:rPr>
        <w:t>l</w:t>
      </w:r>
      <w:r w:rsidRPr="00FA29B1">
        <w:rPr>
          <w:spacing w:val="-2"/>
          <w:sz w:val="22"/>
          <w:szCs w:val="22"/>
        </w:rPr>
        <w:t>e</w:t>
      </w:r>
      <w:r w:rsidRPr="00FA29B1">
        <w:rPr>
          <w:sz w:val="22"/>
          <w:szCs w:val="22"/>
        </w:rPr>
        <w:t xml:space="preserve">s       </w:t>
      </w:r>
      <w:r w:rsidRPr="00FA29B1">
        <w:rPr>
          <w:spacing w:val="18"/>
          <w:sz w:val="22"/>
          <w:szCs w:val="22"/>
        </w:rPr>
        <w:t xml:space="preserve"> </w:t>
      </w:r>
      <w:r w:rsidRPr="00FA29B1">
        <w:rPr>
          <w:sz w:val="22"/>
          <w:szCs w:val="22"/>
        </w:rPr>
        <w:t>6</w:t>
      </w:r>
      <w:r w:rsidRPr="00FA29B1">
        <w:rPr>
          <w:spacing w:val="1"/>
          <w:sz w:val="22"/>
          <w:szCs w:val="22"/>
        </w:rPr>
        <w:t>/</w:t>
      </w:r>
      <w:r w:rsidRPr="00FA29B1">
        <w:rPr>
          <w:sz w:val="22"/>
          <w:szCs w:val="22"/>
        </w:rPr>
        <w:t>2008</w:t>
      </w:r>
    </w:p>
    <w:p w14:paraId="01B0C852" w14:textId="77777777" w:rsidR="00416E7B" w:rsidRPr="00FA29B1" w:rsidRDefault="008315D8">
      <w:pPr>
        <w:spacing w:before="1"/>
        <w:ind w:left="2717"/>
        <w:rPr>
          <w:sz w:val="22"/>
          <w:szCs w:val="22"/>
        </w:rPr>
      </w:pPr>
      <w:r w:rsidRPr="00FA29B1">
        <w:rPr>
          <w:spacing w:val="-1"/>
          <w:sz w:val="22"/>
          <w:szCs w:val="22"/>
        </w:rPr>
        <w:t>G</w:t>
      </w:r>
      <w:r w:rsidRPr="00FA29B1">
        <w:rPr>
          <w:sz w:val="22"/>
          <w:szCs w:val="22"/>
        </w:rPr>
        <w:t>PA</w:t>
      </w:r>
      <w:r w:rsidRPr="00FA29B1">
        <w:rPr>
          <w:spacing w:val="-1"/>
          <w:sz w:val="22"/>
          <w:szCs w:val="22"/>
        </w:rPr>
        <w:t xml:space="preserve"> </w:t>
      </w:r>
      <w:r w:rsidRPr="00FA29B1">
        <w:rPr>
          <w:sz w:val="22"/>
          <w:szCs w:val="22"/>
        </w:rPr>
        <w:t>– 3.95</w:t>
      </w:r>
    </w:p>
    <w:p w14:paraId="7601AC28" w14:textId="77777777" w:rsidR="00416E7B" w:rsidRPr="00FA29B1" w:rsidRDefault="00416E7B">
      <w:pPr>
        <w:spacing w:before="19" w:line="240" w:lineRule="exact"/>
        <w:rPr>
          <w:sz w:val="22"/>
          <w:szCs w:val="22"/>
        </w:rPr>
      </w:pPr>
    </w:p>
    <w:p w14:paraId="39367E7A" w14:textId="77777777" w:rsidR="00416E7B" w:rsidRPr="00FA29B1" w:rsidRDefault="008315D8">
      <w:pPr>
        <w:ind w:left="2717"/>
        <w:rPr>
          <w:sz w:val="22"/>
          <w:szCs w:val="22"/>
        </w:rPr>
      </w:pPr>
      <w:r w:rsidRPr="00FA29B1">
        <w:rPr>
          <w:b/>
          <w:spacing w:val="1"/>
          <w:sz w:val="22"/>
          <w:szCs w:val="22"/>
        </w:rPr>
        <w:t>B</w:t>
      </w:r>
      <w:r w:rsidRPr="00FA29B1">
        <w:rPr>
          <w:b/>
          <w:sz w:val="22"/>
          <w:szCs w:val="22"/>
        </w:rPr>
        <w:t>.</w:t>
      </w:r>
      <w:r w:rsidRPr="00FA29B1">
        <w:rPr>
          <w:b/>
          <w:spacing w:val="-1"/>
          <w:sz w:val="22"/>
          <w:szCs w:val="22"/>
        </w:rPr>
        <w:t>A</w:t>
      </w:r>
      <w:r w:rsidRPr="00FA29B1">
        <w:rPr>
          <w:b/>
          <w:sz w:val="22"/>
          <w:szCs w:val="22"/>
        </w:rPr>
        <w:t xml:space="preserve">. </w:t>
      </w:r>
      <w:r w:rsidRPr="00FA29B1">
        <w:rPr>
          <w:b/>
          <w:spacing w:val="-3"/>
          <w:sz w:val="22"/>
          <w:szCs w:val="22"/>
        </w:rPr>
        <w:t>L</w:t>
      </w:r>
      <w:r w:rsidRPr="00FA29B1">
        <w:rPr>
          <w:b/>
          <w:spacing w:val="1"/>
          <w:sz w:val="22"/>
          <w:szCs w:val="22"/>
        </w:rPr>
        <w:t>i</w:t>
      </w:r>
      <w:r w:rsidRPr="00FA29B1">
        <w:rPr>
          <w:b/>
          <w:sz w:val="22"/>
          <w:szCs w:val="22"/>
        </w:rPr>
        <w:t>ber</w:t>
      </w:r>
      <w:r w:rsidRPr="00FA29B1">
        <w:rPr>
          <w:b/>
          <w:spacing w:val="-2"/>
          <w:sz w:val="22"/>
          <w:szCs w:val="22"/>
        </w:rPr>
        <w:t>a</w:t>
      </w:r>
      <w:r w:rsidRPr="00FA29B1">
        <w:rPr>
          <w:b/>
          <w:sz w:val="22"/>
          <w:szCs w:val="22"/>
        </w:rPr>
        <w:t>l</w:t>
      </w:r>
      <w:r w:rsidRPr="00FA29B1">
        <w:rPr>
          <w:b/>
          <w:spacing w:val="1"/>
          <w:sz w:val="22"/>
          <w:szCs w:val="22"/>
        </w:rPr>
        <w:t xml:space="preserve"> </w:t>
      </w:r>
      <w:r w:rsidRPr="00FA29B1">
        <w:rPr>
          <w:b/>
          <w:spacing w:val="-3"/>
          <w:sz w:val="22"/>
          <w:szCs w:val="22"/>
        </w:rPr>
        <w:t>S</w:t>
      </w:r>
      <w:r w:rsidRPr="00FA29B1">
        <w:rPr>
          <w:b/>
          <w:spacing w:val="1"/>
          <w:sz w:val="22"/>
          <w:szCs w:val="22"/>
        </w:rPr>
        <w:t>t</w:t>
      </w:r>
      <w:r w:rsidRPr="00FA29B1">
        <w:rPr>
          <w:b/>
          <w:sz w:val="22"/>
          <w:szCs w:val="22"/>
        </w:rPr>
        <w:t>u</w:t>
      </w:r>
      <w:r w:rsidRPr="00FA29B1">
        <w:rPr>
          <w:b/>
          <w:spacing w:val="-1"/>
          <w:sz w:val="22"/>
          <w:szCs w:val="22"/>
        </w:rPr>
        <w:t>d</w:t>
      </w:r>
      <w:r w:rsidRPr="00FA29B1">
        <w:rPr>
          <w:b/>
          <w:spacing w:val="1"/>
          <w:sz w:val="22"/>
          <w:szCs w:val="22"/>
        </w:rPr>
        <w:t>i</w:t>
      </w:r>
      <w:r w:rsidRPr="00FA29B1">
        <w:rPr>
          <w:b/>
          <w:spacing w:val="-2"/>
          <w:sz w:val="22"/>
          <w:szCs w:val="22"/>
        </w:rPr>
        <w:t>e</w:t>
      </w:r>
      <w:r w:rsidRPr="00FA29B1">
        <w:rPr>
          <w:b/>
          <w:sz w:val="22"/>
          <w:szCs w:val="22"/>
        </w:rPr>
        <w:t>s;</w:t>
      </w:r>
      <w:r w:rsidRPr="00FA29B1">
        <w:rPr>
          <w:b/>
          <w:spacing w:val="1"/>
          <w:sz w:val="22"/>
          <w:szCs w:val="22"/>
        </w:rPr>
        <w:t xml:space="preserve"> </w:t>
      </w:r>
      <w:r w:rsidRPr="00FA29B1">
        <w:rPr>
          <w:b/>
          <w:spacing w:val="-2"/>
          <w:sz w:val="22"/>
          <w:szCs w:val="22"/>
        </w:rPr>
        <w:t>o</w:t>
      </w:r>
      <w:r w:rsidRPr="00FA29B1">
        <w:rPr>
          <w:b/>
          <w:sz w:val="22"/>
          <w:szCs w:val="22"/>
        </w:rPr>
        <w:t>pt</w:t>
      </w:r>
      <w:r w:rsidRPr="00FA29B1">
        <w:rPr>
          <w:b/>
          <w:spacing w:val="1"/>
          <w:sz w:val="22"/>
          <w:szCs w:val="22"/>
        </w:rPr>
        <w:t>i</w:t>
      </w:r>
      <w:r w:rsidRPr="00FA29B1">
        <w:rPr>
          <w:b/>
          <w:sz w:val="22"/>
          <w:szCs w:val="22"/>
        </w:rPr>
        <w:t>o</w:t>
      </w:r>
      <w:r w:rsidRPr="00FA29B1">
        <w:rPr>
          <w:b/>
          <w:spacing w:val="-3"/>
          <w:sz w:val="22"/>
          <w:szCs w:val="22"/>
        </w:rPr>
        <w:t>n</w:t>
      </w:r>
      <w:r w:rsidRPr="00FA29B1">
        <w:rPr>
          <w:b/>
          <w:sz w:val="22"/>
          <w:szCs w:val="22"/>
        </w:rPr>
        <w:t>:</w:t>
      </w:r>
      <w:r w:rsidRPr="00FA29B1">
        <w:rPr>
          <w:b/>
          <w:spacing w:val="1"/>
          <w:sz w:val="22"/>
          <w:szCs w:val="22"/>
        </w:rPr>
        <w:t xml:space="preserve"> </w:t>
      </w:r>
      <w:r w:rsidRPr="00FA29B1">
        <w:rPr>
          <w:b/>
          <w:spacing w:val="-1"/>
          <w:sz w:val="22"/>
          <w:szCs w:val="22"/>
        </w:rPr>
        <w:t>E</w:t>
      </w:r>
      <w:r w:rsidRPr="00FA29B1">
        <w:rPr>
          <w:b/>
          <w:spacing w:val="1"/>
          <w:sz w:val="22"/>
          <w:szCs w:val="22"/>
        </w:rPr>
        <w:t>l</w:t>
      </w:r>
      <w:r w:rsidRPr="00FA29B1">
        <w:rPr>
          <w:b/>
          <w:spacing w:val="-2"/>
          <w:sz w:val="22"/>
          <w:szCs w:val="22"/>
        </w:rPr>
        <w:t>e</w:t>
      </w:r>
      <w:r w:rsidRPr="00FA29B1">
        <w:rPr>
          <w:b/>
          <w:spacing w:val="1"/>
          <w:sz w:val="22"/>
          <w:szCs w:val="22"/>
        </w:rPr>
        <w:t>m</w:t>
      </w:r>
      <w:r w:rsidRPr="00FA29B1">
        <w:rPr>
          <w:b/>
          <w:sz w:val="22"/>
          <w:szCs w:val="22"/>
        </w:rPr>
        <w:t>e</w:t>
      </w:r>
      <w:r w:rsidRPr="00FA29B1">
        <w:rPr>
          <w:b/>
          <w:spacing w:val="-2"/>
          <w:sz w:val="22"/>
          <w:szCs w:val="22"/>
        </w:rPr>
        <w:t>n</w:t>
      </w:r>
      <w:r w:rsidRPr="00FA29B1">
        <w:rPr>
          <w:b/>
          <w:spacing w:val="1"/>
          <w:sz w:val="22"/>
          <w:szCs w:val="22"/>
        </w:rPr>
        <w:t>t</w:t>
      </w:r>
      <w:r w:rsidRPr="00FA29B1">
        <w:rPr>
          <w:b/>
          <w:sz w:val="22"/>
          <w:szCs w:val="22"/>
        </w:rPr>
        <w:t>a</w:t>
      </w:r>
      <w:r w:rsidRPr="00FA29B1">
        <w:rPr>
          <w:b/>
          <w:spacing w:val="-2"/>
          <w:sz w:val="22"/>
          <w:szCs w:val="22"/>
        </w:rPr>
        <w:t>r</w:t>
      </w:r>
      <w:r w:rsidRPr="00FA29B1">
        <w:rPr>
          <w:b/>
          <w:sz w:val="22"/>
          <w:szCs w:val="22"/>
        </w:rPr>
        <w:t>y S</w:t>
      </w:r>
      <w:r w:rsidRPr="00FA29B1">
        <w:rPr>
          <w:b/>
          <w:spacing w:val="-1"/>
          <w:sz w:val="22"/>
          <w:szCs w:val="22"/>
        </w:rPr>
        <w:t>u</w:t>
      </w:r>
      <w:r w:rsidRPr="00FA29B1">
        <w:rPr>
          <w:b/>
          <w:sz w:val="22"/>
          <w:szCs w:val="22"/>
        </w:rPr>
        <w:t>bj</w:t>
      </w:r>
      <w:r w:rsidRPr="00FA29B1">
        <w:rPr>
          <w:b/>
          <w:spacing w:val="-2"/>
          <w:sz w:val="22"/>
          <w:szCs w:val="22"/>
        </w:rPr>
        <w:t>ec</w:t>
      </w:r>
      <w:r w:rsidRPr="00FA29B1">
        <w:rPr>
          <w:b/>
          <w:sz w:val="22"/>
          <w:szCs w:val="22"/>
        </w:rPr>
        <w:t>t</w:t>
      </w:r>
      <w:r w:rsidRPr="00FA29B1">
        <w:rPr>
          <w:b/>
          <w:spacing w:val="-2"/>
          <w:sz w:val="22"/>
          <w:szCs w:val="22"/>
        </w:rPr>
        <w:t xml:space="preserve"> </w:t>
      </w:r>
      <w:r w:rsidRPr="00FA29B1">
        <w:rPr>
          <w:b/>
          <w:spacing w:val="2"/>
          <w:sz w:val="22"/>
          <w:szCs w:val="22"/>
        </w:rPr>
        <w:t>P</w:t>
      </w:r>
      <w:r w:rsidRPr="00FA29B1">
        <w:rPr>
          <w:b/>
          <w:sz w:val="22"/>
          <w:szCs w:val="22"/>
        </w:rPr>
        <w:t>rep</w:t>
      </w:r>
      <w:r w:rsidRPr="00FA29B1">
        <w:rPr>
          <w:b/>
          <w:spacing w:val="-3"/>
          <w:sz w:val="22"/>
          <w:szCs w:val="22"/>
        </w:rPr>
        <w:t>a</w:t>
      </w:r>
      <w:r w:rsidRPr="00FA29B1">
        <w:rPr>
          <w:b/>
          <w:sz w:val="22"/>
          <w:szCs w:val="22"/>
        </w:rPr>
        <w:t>ra</w:t>
      </w:r>
      <w:r w:rsidRPr="00FA29B1">
        <w:rPr>
          <w:b/>
          <w:spacing w:val="-1"/>
          <w:sz w:val="22"/>
          <w:szCs w:val="22"/>
        </w:rPr>
        <w:t>t</w:t>
      </w:r>
      <w:r w:rsidRPr="00FA29B1">
        <w:rPr>
          <w:b/>
          <w:spacing w:val="1"/>
          <w:sz w:val="22"/>
          <w:szCs w:val="22"/>
        </w:rPr>
        <w:t>i</w:t>
      </w:r>
      <w:r w:rsidRPr="00FA29B1">
        <w:rPr>
          <w:b/>
          <w:sz w:val="22"/>
          <w:szCs w:val="22"/>
        </w:rPr>
        <w:t>on</w:t>
      </w:r>
    </w:p>
    <w:p w14:paraId="7A9EDB91" w14:textId="77777777" w:rsidR="00416E7B" w:rsidRPr="00FA29B1" w:rsidRDefault="008315D8">
      <w:pPr>
        <w:spacing w:line="240" w:lineRule="exact"/>
        <w:ind w:left="2717"/>
        <w:rPr>
          <w:sz w:val="22"/>
          <w:szCs w:val="22"/>
        </w:rPr>
      </w:pPr>
      <w:r w:rsidRPr="00FA29B1">
        <w:rPr>
          <w:spacing w:val="-1"/>
          <w:sz w:val="22"/>
          <w:szCs w:val="22"/>
        </w:rPr>
        <w:t>C</w:t>
      </w:r>
      <w:r w:rsidRPr="00FA29B1">
        <w:rPr>
          <w:sz w:val="22"/>
          <w:szCs w:val="22"/>
        </w:rPr>
        <w:t>a</w:t>
      </w:r>
      <w:r w:rsidRPr="00FA29B1">
        <w:rPr>
          <w:spacing w:val="-1"/>
          <w:sz w:val="22"/>
          <w:szCs w:val="22"/>
        </w:rPr>
        <w:t>l</w:t>
      </w:r>
      <w:r w:rsidRPr="00FA29B1">
        <w:rPr>
          <w:spacing w:val="1"/>
          <w:sz w:val="22"/>
          <w:szCs w:val="22"/>
        </w:rPr>
        <w:t>if</w:t>
      </w:r>
      <w:r w:rsidRPr="00FA29B1">
        <w:rPr>
          <w:spacing w:val="-2"/>
          <w:sz w:val="22"/>
          <w:szCs w:val="22"/>
        </w:rPr>
        <w:t>o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n</w:t>
      </w:r>
      <w:r w:rsidRPr="00FA29B1">
        <w:rPr>
          <w:spacing w:val="-1"/>
          <w:sz w:val="22"/>
          <w:szCs w:val="22"/>
        </w:rPr>
        <w:t>i</w:t>
      </w:r>
      <w:r w:rsidRPr="00FA29B1">
        <w:rPr>
          <w:sz w:val="22"/>
          <w:szCs w:val="22"/>
        </w:rPr>
        <w:t>a S</w:t>
      </w:r>
      <w:r w:rsidRPr="00FA29B1">
        <w:rPr>
          <w:spacing w:val="-1"/>
          <w:sz w:val="22"/>
          <w:szCs w:val="22"/>
        </w:rPr>
        <w:t>t</w:t>
      </w:r>
      <w:r w:rsidRPr="00FA29B1">
        <w:rPr>
          <w:sz w:val="22"/>
          <w:szCs w:val="22"/>
        </w:rPr>
        <w:t>a</w:t>
      </w:r>
      <w:r w:rsidRPr="00FA29B1">
        <w:rPr>
          <w:spacing w:val="-1"/>
          <w:sz w:val="22"/>
          <w:szCs w:val="22"/>
        </w:rPr>
        <w:t>t</w:t>
      </w:r>
      <w:r w:rsidRPr="00FA29B1">
        <w:rPr>
          <w:sz w:val="22"/>
          <w:szCs w:val="22"/>
        </w:rPr>
        <w:t>e Uni</w:t>
      </w:r>
      <w:r w:rsidRPr="00FA29B1">
        <w:rPr>
          <w:spacing w:val="-2"/>
          <w:sz w:val="22"/>
          <w:szCs w:val="22"/>
        </w:rPr>
        <w:t>v</w:t>
      </w:r>
      <w:r w:rsidRPr="00FA29B1">
        <w:rPr>
          <w:sz w:val="22"/>
          <w:szCs w:val="22"/>
        </w:rPr>
        <w:t>e</w:t>
      </w:r>
      <w:r w:rsidRPr="00FA29B1">
        <w:rPr>
          <w:spacing w:val="1"/>
          <w:sz w:val="22"/>
          <w:szCs w:val="22"/>
        </w:rPr>
        <w:t>r</w:t>
      </w:r>
      <w:r w:rsidRPr="00FA29B1">
        <w:rPr>
          <w:spacing w:val="-2"/>
          <w:sz w:val="22"/>
          <w:szCs w:val="22"/>
        </w:rPr>
        <w:t>s</w:t>
      </w:r>
      <w:r w:rsidRPr="00FA29B1">
        <w:rPr>
          <w:spacing w:val="1"/>
          <w:sz w:val="22"/>
          <w:szCs w:val="22"/>
        </w:rPr>
        <w:t>it</w:t>
      </w:r>
      <w:r w:rsidRPr="00FA29B1">
        <w:rPr>
          <w:spacing w:val="-2"/>
          <w:sz w:val="22"/>
          <w:szCs w:val="22"/>
        </w:rPr>
        <w:t>y</w:t>
      </w:r>
      <w:r w:rsidRPr="00FA29B1">
        <w:rPr>
          <w:sz w:val="22"/>
          <w:szCs w:val="22"/>
        </w:rPr>
        <w:t xml:space="preserve">, Los </w:t>
      </w:r>
      <w:r w:rsidRPr="00FA29B1">
        <w:rPr>
          <w:spacing w:val="-1"/>
          <w:sz w:val="22"/>
          <w:szCs w:val="22"/>
        </w:rPr>
        <w:t>A</w:t>
      </w:r>
      <w:r w:rsidRPr="00FA29B1">
        <w:rPr>
          <w:sz w:val="22"/>
          <w:szCs w:val="22"/>
        </w:rPr>
        <w:t>n</w:t>
      </w:r>
      <w:r w:rsidRPr="00FA29B1">
        <w:rPr>
          <w:spacing w:val="-2"/>
          <w:sz w:val="22"/>
          <w:szCs w:val="22"/>
        </w:rPr>
        <w:t>g</w:t>
      </w:r>
      <w:r w:rsidRPr="00FA29B1">
        <w:rPr>
          <w:sz w:val="22"/>
          <w:szCs w:val="22"/>
        </w:rPr>
        <w:t>e</w:t>
      </w:r>
      <w:r w:rsidRPr="00FA29B1">
        <w:rPr>
          <w:spacing w:val="1"/>
          <w:sz w:val="22"/>
          <w:szCs w:val="22"/>
        </w:rPr>
        <w:t>l</w:t>
      </w:r>
      <w:r w:rsidRPr="00FA29B1">
        <w:rPr>
          <w:spacing w:val="-2"/>
          <w:sz w:val="22"/>
          <w:szCs w:val="22"/>
        </w:rPr>
        <w:t>e</w:t>
      </w:r>
      <w:r w:rsidRPr="00FA29B1">
        <w:rPr>
          <w:sz w:val="22"/>
          <w:szCs w:val="22"/>
        </w:rPr>
        <w:t xml:space="preserve">s       </w:t>
      </w:r>
      <w:r w:rsidRPr="00FA29B1">
        <w:rPr>
          <w:spacing w:val="18"/>
          <w:sz w:val="22"/>
          <w:szCs w:val="22"/>
        </w:rPr>
        <w:t xml:space="preserve"> </w:t>
      </w:r>
      <w:r w:rsidRPr="00FA29B1">
        <w:rPr>
          <w:sz w:val="22"/>
          <w:szCs w:val="22"/>
        </w:rPr>
        <w:t>12</w:t>
      </w:r>
      <w:r w:rsidRPr="00FA29B1">
        <w:rPr>
          <w:spacing w:val="1"/>
          <w:sz w:val="22"/>
          <w:szCs w:val="22"/>
        </w:rPr>
        <w:t>/</w:t>
      </w:r>
      <w:r w:rsidRPr="00FA29B1">
        <w:rPr>
          <w:sz w:val="22"/>
          <w:szCs w:val="22"/>
        </w:rPr>
        <w:t>20</w:t>
      </w:r>
      <w:r w:rsidRPr="00FA29B1">
        <w:rPr>
          <w:spacing w:val="-2"/>
          <w:sz w:val="22"/>
          <w:szCs w:val="22"/>
        </w:rPr>
        <w:t>0</w:t>
      </w:r>
      <w:r w:rsidRPr="00FA29B1">
        <w:rPr>
          <w:sz w:val="22"/>
          <w:szCs w:val="22"/>
        </w:rPr>
        <w:t>5</w:t>
      </w:r>
    </w:p>
    <w:p w14:paraId="3B5A544B" w14:textId="77777777" w:rsidR="00416E7B" w:rsidRPr="00FA29B1" w:rsidRDefault="008315D8">
      <w:pPr>
        <w:spacing w:before="1"/>
        <w:ind w:left="2717"/>
        <w:rPr>
          <w:sz w:val="22"/>
          <w:szCs w:val="22"/>
        </w:rPr>
      </w:pPr>
      <w:r w:rsidRPr="00FA29B1">
        <w:rPr>
          <w:spacing w:val="-1"/>
          <w:sz w:val="22"/>
          <w:szCs w:val="22"/>
        </w:rPr>
        <w:t>G</w:t>
      </w:r>
      <w:r w:rsidRPr="00FA29B1">
        <w:rPr>
          <w:sz w:val="22"/>
          <w:szCs w:val="22"/>
        </w:rPr>
        <w:t>PA</w:t>
      </w:r>
      <w:r w:rsidRPr="00FA29B1">
        <w:rPr>
          <w:spacing w:val="-1"/>
          <w:sz w:val="22"/>
          <w:szCs w:val="22"/>
        </w:rPr>
        <w:t xml:space="preserve"> </w:t>
      </w:r>
      <w:r w:rsidRPr="00FA29B1">
        <w:rPr>
          <w:sz w:val="22"/>
          <w:szCs w:val="22"/>
        </w:rPr>
        <w:t>– 3.67</w:t>
      </w:r>
    </w:p>
    <w:p w14:paraId="13609C96" w14:textId="77777777" w:rsidR="00416E7B" w:rsidRPr="00FA29B1" w:rsidRDefault="00416E7B">
      <w:pPr>
        <w:spacing w:before="9" w:line="240" w:lineRule="exact"/>
        <w:rPr>
          <w:sz w:val="22"/>
          <w:szCs w:val="22"/>
        </w:rPr>
      </w:pPr>
    </w:p>
    <w:p w14:paraId="7C63EA13" w14:textId="77777777" w:rsidR="00416E7B" w:rsidRPr="00FA29B1" w:rsidRDefault="008315D8">
      <w:pPr>
        <w:ind w:left="280"/>
        <w:rPr>
          <w:sz w:val="22"/>
          <w:szCs w:val="22"/>
        </w:rPr>
      </w:pPr>
      <w:r w:rsidRPr="00FA29B1">
        <w:rPr>
          <w:b/>
          <w:spacing w:val="-1"/>
          <w:sz w:val="22"/>
          <w:szCs w:val="22"/>
        </w:rPr>
        <w:t>CERT</w:t>
      </w:r>
      <w:r w:rsidRPr="00FA29B1">
        <w:rPr>
          <w:b/>
          <w:sz w:val="22"/>
          <w:szCs w:val="22"/>
        </w:rPr>
        <w:t>I</w:t>
      </w:r>
      <w:r w:rsidRPr="00FA29B1">
        <w:rPr>
          <w:b/>
          <w:spacing w:val="2"/>
          <w:sz w:val="22"/>
          <w:szCs w:val="22"/>
        </w:rPr>
        <w:t>F</w:t>
      </w:r>
      <w:r w:rsidRPr="00FA29B1">
        <w:rPr>
          <w:b/>
          <w:sz w:val="22"/>
          <w:szCs w:val="22"/>
        </w:rPr>
        <w:t>IC</w:t>
      </w:r>
      <w:r w:rsidRPr="00FA29B1">
        <w:rPr>
          <w:b/>
          <w:spacing w:val="-2"/>
          <w:sz w:val="22"/>
          <w:szCs w:val="22"/>
        </w:rPr>
        <w:t>A</w:t>
      </w:r>
      <w:r w:rsidRPr="00FA29B1">
        <w:rPr>
          <w:b/>
          <w:spacing w:val="-1"/>
          <w:sz w:val="22"/>
          <w:szCs w:val="22"/>
        </w:rPr>
        <w:t>T</w:t>
      </w:r>
      <w:r w:rsidRPr="00FA29B1">
        <w:rPr>
          <w:b/>
          <w:sz w:val="22"/>
          <w:szCs w:val="22"/>
        </w:rPr>
        <w:t>I</w:t>
      </w:r>
      <w:r w:rsidRPr="00FA29B1">
        <w:rPr>
          <w:b/>
          <w:spacing w:val="1"/>
          <w:sz w:val="22"/>
          <w:szCs w:val="22"/>
        </w:rPr>
        <w:t>O</w:t>
      </w:r>
      <w:r w:rsidRPr="00FA29B1">
        <w:rPr>
          <w:b/>
          <w:spacing w:val="-1"/>
          <w:sz w:val="22"/>
          <w:szCs w:val="22"/>
        </w:rPr>
        <w:t>N</w:t>
      </w:r>
      <w:r w:rsidRPr="00FA29B1">
        <w:rPr>
          <w:b/>
          <w:sz w:val="22"/>
          <w:szCs w:val="22"/>
        </w:rPr>
        <w:t xml:space="preserve">S        </w:t>
      </w:r>
      <w:r w:rsidRPr="00FA29B1">
        <w:rPr>
          <w:b/>
          <w:spacing w:val="43"/>
          <w:sz w:val="22"/>
          <w:szCs w:val="22"/>
        </w:rPr>
        <w:t xml:space="preserve"> </w:t>
      </w:r>
      <w:r w:rsidRPr="00FA29B1">
        <w:rPr>
          <w:spacing w:val="-1"/>
          <w:sz w:val="22"/>
          <w:szCs w:val="22"/>
        </w:rPr>
        <w:t>CB</w:t>
      </w:r>
      <w:r w:rsidRPr="00FA29B1">
        <w:rPr>
          <w:sz w:val="22"/>
          <w:szCs w:val="22"/>
        </w:rPr>
        <w:t>E</w:t>
      </w:r>
      <w:r w:rsidRPr="00FA29B1">
        <w:rPr>
          <w:spacing w:val="-1"/>
          <w:sz w:val="22"/>
          <w:szCs w:val="22"/>
        </w:rPr>
        <w:t>S</w:t>
      </w:r>
      <w:r w:rsidRPr="00FA29B1">
        <w:rPr>
          <w:spacing w:val="2"/>
          <w:sz w:val="22"/>
          <w:szCs w:val="22"/>
        </w:rPr>
        <w:t>T</w:t>
      </w:r>
      <w:r w:rsidRPr="00FA29B1">
        <w:rPr>
          <w:sz w:val="22"/>
          <w:szCs w:val="22"/>
        </w:rPr>
        <w:t xml:space="preserve">, </w:t>
      </w:r>
      <w:r w:rsidRPr="00FA29B1">
        <w:rPr>
          <w:spacing w:val="-1"/>
          <w:sz w:val="22"/>
          <w:szCs w:val="22"/>
        </w:rPr>
        <w:t>R</w:t>
      </w:r>
      <w:r w:rsidRPr="00FA29B1">
        <w:rPr>
          <w:spacing w:val="-4"/>
          <w:sz w:val="22"/>
          <w:szCs w:val="22"/>
        </w:rPr>
        <w:t>I</w:t>
      </w:r>
      <w:r w:rsidRPr="00FA29B1">
        <w:rPr>
          <w:spacing w:val="-1"/>
          <w:sz w:val="22"/>
          <w:szCs w:val="22"/>
        </w:rPr>
        <w:t>CA</w:t>
      </w:r>
      <w:r w:rsidRPr="00FA29B1">
        <w:rPr>
          <w:sz w:val="22"/>
          <w:szCs w:val="22"/>
        </w:rPr>
        <w:t xml:space="preserve">, </w:t>
      </w:r>
      <w:r w:rsidRPr="00FA29B1">
        <w:rPr>
          <w:spacing w:val="-1"/>
          <w:sz w:val="22"/>
          <w:szCs w:val="22"/>
        </w:rPr>
        <w:t>C</w:t>
      </w:r>
      <w:r w:rsidRPr="00FA29B1">
        <w:rPr>
          <w:sz w:val="22"/>
          <w:szCs w:val="22"/>
        </w:rPr>
        <w:t>PR</w:t>
      </w:r>
    </w:p>
    <w:p w14:paraId="2017D4F6" w14:textId="77777777" w:rsidR="00416E7B" w:rsidRPr="00FA29B1" w:rsidRDefault="00416E7B">
      <w:pPr>
        <w:spacing w:before="16" w:line="240" w:lineRule="exact"/>
        <w:rPr>
          <w:sz w:val="22"/>
          <w:szCs w:val="22"/>
        </w:rPr>
      </w:pPr>
    </w:p>
    <w:p w14:paraId="4D51B729" w14:textId="77777777" w:rsidR="00416E7B" w:rsidRPr="00FA29B1" w:rsidRDefault="008315D8">
      <w:pPr>
        <w:ind w:left="280"/>
        <w:rPr>
          <w:sz w:val="22"/>
          <w:szCs w:val="22"/>
        </w:rPr>
      </w:pPr>
      <w:r w:rsidRPr="00FA29B1">
        <w:rPr>
          <w:b/>
          <w:spacing w:val="-1"/>
          <w:sz w:val="22"/>
          <w:szCs w:val="22"/>
        </w:rPr>
        <w:t>TEAC</w:t>
      </w:r>
      <w:r w:rsidRPr="00FA29B1">
        <w:rPr>
          <w:b/>
          <w:spacing w:val="1"/>
          <w:sz w:val="22"/>
          <w:szCs w:val="22"/>
        </w:rPr>
        <w:t>H</w:t>
      </w:r>
      <w:r w:rsidRPr="00FA29B1">
        <w:rPr>
          <w:b/>
          <w:sz w:val="22"/>
          <w:szCs w:val="22"/>
        </w:rPr>
        <w:t xml:space="preserve">ING                     </w:t>
      </w:r>
      <w:r w:rsidRPr="00FA29B1">
        <w:rPr>
          <w:b/>
          <w:spacing w:val="27"/>
          <w:sz w:val="22"/>
          <w:szCs w:val="22"/>
        </w:rPr>
        <w:t xml:space="preserve"> </w:t>
      </w:r>
      <w:r w:rsidRPr="00FA29B1">
        <w:rPr>
          <w:b/>
          <w:spacing w:val="-1"/>
          <w:sz w:val="22"/>
          <w:szCs w:val="22"/>
        </w:rPr>
        <w:t>D</w:t>
      </w:r>
      <w:r w:rsidRPr="00FA29B1">
        <w:rPr>
          <w:b/>
          <w:spacing w:val="1"/>
          <w:sz w:val="22"/>
          <w:szCs w:val="22"/>
        </w:rPr>
        <w:t>i</w:t>
      </w:r>
      <w:r w:rsidRPr="00FA29B1">
        <w:rPr>
          <w:b/>
          <w:sz w:val="22"/>
          <w:szCs w:val="22"/>
        </w:rPr>
        <w:t>r</w:t>
      </w:r>
      <w:r w:rsidRPr="00FA29B1">
        <w:rPr>
          <w:b/>
          <w:spacing w:val="-2"/>
          <w:sz w:val="22"/>
          <w:szCs w:val="22"/>
        </w:rPr>
        <w:t>e</w:t>
      </w:r>
      <w:r w:rsidRPr="00FA29B1">
        <w:rPr>
          <w:b/>
          <w:sz w:val="22"/>
          <w:szCs w:val="22"/>
        </w:rPr>
        <w:t>c</w:t>
      </w:r>
      <w:r w:rsidRPr="00FA29B1">
        <w:rPr>
          <w:b/>
          <w:spacing w:val="1"/>
          <w:sz w:val="22"/>
          <w:szCs w:val="22"/>
        </w:rPr>
        <w:t>t</w:t>
      </w:r>
      <w:r w:rsidRPr="00FA29B1">
        <w:rPr>
          <w:b/>
          <w:sz w:val="22"/>
          <w:szCs w:val="22"/>
        </w:rPr>
        <w:t>ed</w:t>
      </w:r>
      <w:r w:rsidRPr="00FA29B1">
        <w:rPr>
          <w:b/>
          <w:spacing w:val="-2"/>
          <w:sz w:val="22"/>
          <w:szCs w:val="22"/>
        </w:rPr>
        <w:t xml:space="preserve"> </w:t>
      </w:r>
      <w:r w:rsidRPr="00FA29B1">
        <w:rPr>
          <w:b/>
          <w:spacing w:val="-1"/>
          <w:sz w:val="22"/>
          <w:szCs w:val="22"/>
        </w:rPr>
        <w:t>T</w:t>
      </w:r>
      <w:r w:rsidRPr="00FA29B1">
        <w:rPr>
          <w:b/>
          <w:sz w:val="22"/>
          <w:szCs w:val="22"/>
        </w:rPr>
        <w:t>eac</w:t>
      </w:r>
      <w:r w:rsidRPr="00FA29B1">
        <w:rPr>
          <w:b/>
          <w:spacing w:val="-3"/>
          <w:sz w:val="22"/>
          <w:szCs w:val="22"/>
        </w:rPr>
        <w:t>h</w:t>
      </w:r>
      <w:r w:rsidRPr="00FA29B1">
        <w:rPr>
          <w:b/>
          <w:spacing w:val="1"/>
          <w:sz w:val="22"/>
          <w:szCs w:val="22"/>
        </w:rPr>
        <w:t>i</w:t>
      </w:r>
      <w:r w:rsidRPr="00FA29B1">
        <w:rPr>
          <w:b/>
          <w:sz w:val="22"/>
          <w:szCs w:val="22"/>
        </w:rPr>
        <w:t>ng</w:t>
      </w:r>
      <w:r w:rsidRPr="00FA29B1">
        <w:rPr>
          <w:b/>
          <w:spacing w:val="1"/>
          <w:sz w:val="22"/>
          <w:szCs w:val="22"/>
        </w:rPr>
        <w:t xml:space="preserve"> </w:t>
      </w:r>
      <w:r w:rsidRPr="00FA29B1">
        <w:rPr>
          <w:sz w:val="22"/>
          <w:szCs w:val="22"/>
        </w:rPr>
        <w:t xml:space="preserve">– </w:t>
      </w:r>
      <w:r w:rsidRPr="00FA29B1">
        <w:rPr>
          <w:spacing w:val="-3"/>
          <w:sz w:val="22"/>
          <w:szCs w:val="22"/>
        </w:rPr>
        <w:t>S</w:t>
      </w:r>
      <w:r w:rsidRPr="00FA29B1">
        <w:rPr>
          <w:spacing w:val="-2"/>
          <w:sz w:val="22"/>
          <w:szCs w:val="22"/>
        </w:rPr>
        <w:t>e</w:t>
      </w:r>
      <w:r w:rsidRPr="00FA29B1">
        <w:rPr>
          <w:sz w:val="22"/>
          <w:szCs w:val="22"/>
        </w:rPr>
        <w:t>cond Gr</w:t>
      </w:r>
      <w:r w:rsidRPr="00FA29B1">
        <w:rPr>
          <w:spacing w:val="-2"/>
          <w:sz w:val="22"/>
          <w:szCs w:val="22"/>
        </w:rPr>
        <w:t>a</w:t>
      </w:r>
      <w:r w:rsidRPr="00FA29B1">
        <w:rPr>
          <w:sz w:val="22"/>
          <w:szCs w:val="22"/>
        </w:rPr>
        <w:t xml:space="preserve">de              </w:t>
      </w:r>
      <w:r w:rsidRPr="00FA29B1">
        <w:rPr>
          <w:spacing w:val="30"/>
          <w:sz w:val="22"/>
          <w:szCs w:val="22"/>
        </w:rPr>
        <w:t xml:space="preserve"> </w:t>
      </w:r>
      <w:r w:rsidRPr="00FA29B1">
        <w:rPr>
          <w:sz w:val="22"/>
          <w:szCs w:val="22"/>
        </w:rPr>
        <w:t>3</w:t>
      </w:r>
      <w:r w:rsidRPr="00FA29B1">
        <w:rPr>
          <w:spacing w:val="1"/>
          <w:sz w:val="22"/>
          <w:szCs w:val="22"/>
        </w:rPr>
        <w:t>/</w:t>
      </w:r>
      <w:r w:rsidRPr="00FA29B1">
        <w:rPr>
          <w:sz w:val="22"/>
          <w:szCs w:val="22"/>
        </w:rPr>
        <w:t>2008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z w:val="22"/>
          <w:szCs w:val="22"/>
        </w:rPr>
        <w:t>– 6</w:t>
      </w:r>
      <w:r w:rsidRPr="00FA29B1">
        <w:rPr>
          <w:spacing w:val="-1"/>
          <w:sz w:val="22"/>
          <w:szCs w:val="22"/>
        </w:rPr>
        <w:t>/</w:t>
      </w:r>
      <w:r w:rsidRPr="00FA29B1">
        <w:rPr>
          <w:sz w:val="22"/>
          <w:szCs w:val="22"/>
        </w:rPr>
        <w:t>2008</w:t>
      </w:r>
    </w:p>
    <w:p w14:paraId="52EC78E9" w14:textId="77777777" w:rsidR="00416E7B" w:rsidRPr="00FA29B1" w:rsidRDefault="008315D8">
      <w:pPr>
        <w:spacing w:line="240" w:lineRule="exact"/>
        <w:ind w:left="280"/>
        <w:rPr>
          <w:sz w:val="22"/>
          <w:szCs w:val="22"/>
        </w:rPr>
      </w:pPr>
      <w:r w:rsidRPr="00FA29B1">
        <w:rPr>
          <w:b/>
          <w:spacing w:val="-1"/>
          <w:sz w:val="22"/>
          <w:szCs w:val="22"/>
        </w:rPr>
        <w:t>EX</w:t>
      </w:r>
      <w:r w:rsidRPr="00FA29B1">
        <w:rPr>
          <w:b/>
          <w:spacing w:val="2"/>
          <w:sz w:val="22"/>
          <w:szCs w:val="22"/>
        </w:rPr>
        <w:t>P</w:t>
      </w:r>
      <w:r w:rsidRPr="00FA29B1">
        <w:rPr>
          <w:b/>
          <w:spacing w:val="-1"/>
          <w:sz w:val="22"/>
          <w:szCs w:val="22"/>
        </w:rPr>
        <w:t>ER</w:t>
      </w:r>
      <w:r w:rsidRPr="00FA29B1">
        <w:rPr>
          <w:b/>
          <w:sz w:val="22"/>
          <w:szCs w:val="22"/>
        </w:rPr>
        <w:t>IE</w:t>
      </w:r>
      <w:r w:rsidRPr="00FA29B1">
        <w:rPr>
          <w:b/>
          <w:spacing w:val="-1"/>
          <w:sz w:val="22"/>
          <w:szCs w:val="22"/>
        </w:rPr>
        <w:t>NC</w:t>
      </w:r>
      <w:r w:rsidRPr="00FA29B1">
        <w:rPr>
          <w:b/>
          <w:sz w:val="22"/>
          <w:szCs w:val="22"/>
        </w:rPr>
        <w:t xml:space="preserve">E                 </w:t>
      </w:r>
      <w:r w:rsidRPr="00FA29B1">
        <w:rPr>
          <w:b/>
          <w:spacing w:val="4"/>
          <w:sz w:val="22"/>
          <w:szCs w:val="22"/>
        </w:rPr>
        <w:t xml:space="preserve"> </w:t>
      </w:r>
      <w:r w:rsidRPr="00FA29B1">
        <w:rPr>
          <w:sz w:val="22"/>
          <w:szCs w:val="22"/>
        </w:rPr>
        <w:t>M</w:t>
      </w:r>
      <w:r w:rsidRPr="00FA29B1">
        <w:rPr>
          <w:spacing w:val="-2"/>
          <w:sz w:val="22"/>
          <w:szCs w:val="22"/>
        </w:rPr>
        <w:t>u</w:t>
      </w:r>
      <w:r w:rsidRPr="00FA29B1">
        <w:rPr>
          <w:spacing w:val="1"/>
          <w:sz w:val="22"/>
          <w:szCs w:val="22"/>
        </w:rPr>
        <w:t>l</w:t>
      </w:r>
      <w:r w:rsidRPr="00FA29B1">
        <w:rPr>
          <w:sz w:val="22"/>
          <w:szCs w:val="22"/>
        </w:rPr>
        <w:t>ho</w:t>
      </w:r>
      <w:r w:rsidRPr="00FA29B1">
        <w:rPr>
          <w:spacing w:val="-1"/>
          <w:sz w:val="22"/>
          <w:szCs w:val="22"/>
        </w:rPr>
        <w:t>l</w:t>
      </w:r>
      <w:r w:rsidRPr="00FA29B1">
        <w:rPr>
          <w:spacing w:val="1"/>
          <w:sz w:val="22"/>
          <w:szCs w:val="22"/>
        </w:rPr>
        <w:t>l</w:t>
      </w:r>
      <w:r w:rsidRPr="00FA29B1">
        <w:rPr>
          <w:sz w:val="22"/>
          <w:szCs w:val="22"/>
        </w:rPr>
        <w:t>a</w:t>
      </w:r>
      <w:r w:rsidRPr="00FA29B1">
        <w:rPr>
          <w:spacing w:val="-2"/>
          <w:sz w:val="22"/>
          <w:szCs w:val="22"/>
        </w:rPr>
        <w:t>n</w:t>
      </w:r>
      <w:r w:rsidRPr="00FA29B1">
        <w:rPr>
          <w:sz w:val="22"/>
          <w:szCs w:val="22"/>
        </w:rPr>
        <w:t>d E</w:t>
      </w:r>
      <w:r w:rsidRPr="00FA29B1">
        <w:rPr>
          <w:spacing w:val="-2"/>
          <w:sz w:val="22"/>
          <w:szCs w:val="22"/>
        </w:rPr>
        <w:t>l</w:t>
      </w:r>
      <w:r w:rsidRPr="00FA29B1">
        <w:rPr>
          <w:sz w:val="22"/>
          <w:szCs w:val="22"/>
        </w:rPr>
        <w:t>e</w:t>
      </w:r>
      <w:r w:rsidRPr="00FA29B1">
        <w:rPr>
          <w:spacing w:val="-3"/>
          <w:sz w:val="22"/>
          <w:szCs w:val="22"/>
        </w:rPr>
        <w:t>m</w:t>
      </w:r>
      <w:r w:rsidRPr="00FA29B1">
        <w:rPr>
          <w:sz w:val="22"/>
          <w:szCs w:val="22"/>
        </w:rPr>
        <w:t>en</w:t>
      </w:r>
      <w:r w:rsidRPr="00FA29B1">
        <w:rPr>
          <w:spacing w:val="1"/>
          <w:sz w:val="22"/>
          <w:szCs w:val="22"/>
        </w:rPr>
        <w:t>t</w:t>
      </w:r>
      <w:r w:rsidRPr="00FA29B1">
        <w:rPr>
          <w:sz w:val="22"/>
          <w:szCs w:val="22"/>
        </w:rPr>
        <w:t>a</w:t>
      </w:r>
      <w:r w:rsidRPr="00FA29B1">
        <w:rPr>
          <w:spacing w:val="1"/>
          <w:sz w:val="22"/>
          <w:szCs w:val="22"/>
        </w:rPr>
        <w:t>r</w:t>
      </w:r>
      <w:r w:rsidRPr="00FA29B1">
        <w:rPr>
          <w:spacing w:val="-2"/>
          <w:sz w:val="22"/>
          <w:szCs w:val="22"/>
        </w:rPr>
        <w:t>y</w:t>
      </w:r>
      <w:r w:rsidRPr="00FA29B1">
        <w:rPr>
          <w:sz w:val="22"/>
          <w:szCs w:val="22"/>
        </w:rPr>
        <w:t xml:space="preserve">, Los </w:t>
      </w:r>
      <w:r w:rsidRPr="00FA29B1">
        <w:rPr>
          <w:spacing w:val="-1"/>
          <w:sz w:val="22"/>
          <w:szCs w:val="22"/>
        </w:rPr>
        <w:t>A</w:t>
      </w:r>
      <w:r w:rsidRPr="00FA29B1">
        <w:rPr>
          <w:sz w:val="22"/>
          <w:szCs w:val="22"/>
        </w:rPr>
        <w:t>n</w:t>
      </w:r>
      <w:r w:rsidRPr="00FA29B1">
        <w:rPr>
          <w:spacing w:val="-2"/>
          <w:sz w:val="22"/>
          <w:szCs w:val="22"/>
        </w:rPr>
        <w:t>g</w:t>
      </w:r>
      <w:r w:rsidRPr="00FA29B1">
        <w:rPr>
          <w:sz w:val="22"/>
          <w:szCs w:val="22"/>
        </w:rPr>
        <w:t>e</w:t>
      </w:r>
      <w:r w:rsidRPr="00FA29B1">
        <w:rPr>
          <w:spacing w:val="1"/>
          <w:sz w:val="22"/>
          <w:szCs w:val="22"/>
        </w:rPr>
        <w:t>l</w:t>
      </w:r>
      <w:r w:rsidRPr="00FA29B1">
        <w:rPr>
          <w:sz w:val="22"/>
          <w:szCs w:val="22"/>
        </w:rPr>
        <w:t>es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pacing w:val="-1"/>
          <w:sz w:val="22"/>
          <w:szCs w:val="22"/>
        </w:rPr>
        <w:t>U</w:t>
      </w:r>
      <w:r w:rsidRPr="00FA29B1">
        <w:rPr>
          <w:spacing w:val="-2"/>
          <w:sz w:val="22"/>
          <w:szCs w:val="22"/>
        </w:rPr>
        <w:t>n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2"/>
          <w:sz w:val="22"/>
          <w:szCs w:val="22"/>
        </w:rPr>
        <w:t>f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 xml:space="preserve">ed </w:t>
      </w:r>
      <w:r w:rsidRPr="00FA29B1">
        <w:rPr>
          <w:spacing w:val="-2"/>
          <w:sz w:val="22"/>
          <w:szCs w:val="22"/>
        </w:rPr>
        <w:t>S</w:t>
      </w:r>
      <w:r w:rsidRPr="00FA29B1">
        <w:rPr>
          <w:sz w:val="22"/>
          <w:szCs w:val="22"/>
        </w:rPr>
        <w:t>ch</w:t>
      </w:r>
      <w:r w:rsidRPr="00FA29B1">
        <w:rPr>
          <w:spacing w:val="-2"/>
          <w:sz w:val="22"/>
          <w:szCs w:val="22"/>
        </w:rPr>
        <w:t>o</w:t>
      </w:r>
      <w:r w:rsidRPr="00FA29B1">
        <w:rPr>
          <w:sz w:val="22"/>
          <w:szCs w:val="22"/>
        </w:rPr>
        <w:t>ol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pacing w:val="-1"/>
          <w:sz w:val="22"/>
          <w:szCs w:val="22"/>
        </w:rPr>
        <w:t>D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2"/>
          <w:sz w:val="22"/>
          <w:szCs w:val="22"/>
        </w:rPr>
        <w:t>s</w:t>
      </w:r>
      <w:r w:rsidRPr="00FA29B1">
        <w:rPr>
          <w:spacing w:val="1"/>
          <w:sz w:val="22"/>
          <w:szCs w:val="22"/>
        </w:rPr>
        <w:t>t</w:t>
      </w:r>
      <w:r w:rsidRPr="00FA29B1">
        <w:rPr>
          <w:spacing w:val="-2"/>
          <w:sz w:val="22"/>
          <w:szCs w:val="22"/>
        </w:rPr>
        <w:t>r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2"/>
          <w:sz w:val="22"/>
          <w:szCs w:val="22"/>
        </w:rPr>
        <w:t>c</w:t>
      </w:r>
      <w:r w:rsidRPr="00FA29B1">
        <w:rPr>
          <w:sz w:val="22"/>
          <w:szCs w:val="22"/>
        </w:rPr>
        <w:t>t</w:t>
      </w:r>
    </w:p>
    <w:p w14:paraId="54E75464" w14:textId="77777777" w:rsidR="00416E7B" w:rsidRPr="00FA29B1" w:rsidRDefault="00416E7B">
      <w:pPr>
        <w:spacing w:before="13" w:line="240" w:lineRule="exact"/>
        <w:rPr>
          <w:sz w:val="22"/>
          <w:szCs w:val="22"/>
        </w:rPr>
      </w:pPr>
    </w:p>
    <w:p w14:paraId="499D60B0" w14:textId="77777777" w:rsidR="00416E7B" w:rsidRPr="00FA29B1" w:rsidRDefault="008315D8">
      <w:pPr>
        <w:ind w:left="2717"/>
        <w:rPr>
          <w:sz w:val="22"/>
          <w:szCs w:val="22"/>
        </w:rPr>
      </w:pPr>
      <w:r w:rsidRPr="00FA29B1">
        <w:rPr>
          <w:b/>
          <w:spacing w:val="-3"/>
          <w:sz w:val="22"/>
          <w:szCs w:val="22"/>
        </w:rPr>
        <w:t>A</w:t>
      </w:r>
      <w:r w:rsidRPr="00FA29B1">
        <w:rPr>
          <w:b/>
          <w:spacing w:val="3"/>
          <w:sz w:val="22"/>
          <w:szCs w:val="22"/>
        </w:rPr>
        <w:t>f</w:t>
      </w:r>
      <w:r w:rsidRPr="00FA29B1">
        <w:rPr>
          <w:b/>
          <w:spacing w:val="1"/>
          <w:sz w:val="22"/>
          <w:szCs w:val="22"/>
        </w:rPr>
        <w:t>t</w:t>
      </w:r>
      <w:r w:rsidRPr="00FA29B1">
        <w:rPr>
          <w:b/>
          <w:spacing w:val="-2"/>
          <w:sz w:val="22"/>
          <w:szCs w:val="22"/>
        </w:rPr>
        <w:t>e</w:t>
      </w:r>
      <w:r w:rsidRPr="00FA29B1">
        <w:rPr>
          <w:b/>
          <w:spacing w:val="1"/>
          <w:sz w:val="22"/>
          <w:szCs w:val="22"/>
        </w:rPr>
        <w:t>r-</w:t>
      </w:r>
      <w:r w:rsidRPr="00FA29B1">
        <w:rPr>
          <w:b/>
          <w:spacing w:val="-3"/>
          <w:sz w:val="22"/>
          <w:szCs w:val="22"/>
        </w:rPr>
        <w:t>S</w:t>
      </w:r>
      <w:r w:rsidRPr="00FA29B1">
        <w:rPr>
          <w:b/>
          <w:sz w:val="22"/>
          <w:szCs w:val="22"/>
        </w:rPr>
        <w:t>chool</w:t>
      </w:r>
      <w:r w:rsidRPr="00FA29B1">
        <w:rPr>
          <w:b/>
          <w:spacing w:val="-1"/>
          <w:sz w:val="22"/>
          <w:szCs w:val="22"/>
        </w:rPr>
        <w:t xml:space="preserve"> A</w:t>
      </w:r>
      <w:r w:rsidRPr="00FA29B1">
        <w:rPr>
          <w:b/>
          <w:sz w:val="22"/>
          <w:szCs w:val="22"/>
        </w:rPr>
        <w:t>s</w:t>
      </w:r>
      <w:r w:rsidRPr="00FA29B1">
        <w:rPr>
          <w:b/>
          <w:spacing w:val="1"/>
          <w:sz w:val="22"/>
          <w:szCs w:val="22"/>
        </w:rPr>
        <w:t>s</w:t>
      </w:r>
      <w:r w:rsidRPr="00FA29B1">
        <w:rPr>
          <w:b/>
          <w:spacing w:val="-1"/>
          <w:sz w:val="22"/>
          <w:szCs w:val="22"/>
        </w:rPr>
        <w:t>i</w:t>
      </w:r>
      <w:r w:rsidRPr="00FA29B1">
        <w:rPr>
          <w:b/>
          <w:sz w:val="22"/>
          <w:szCs w:val="22"/>
        </w:rPr>
        <w:t>s</w:t>
      </w:r>
      <w:r w:rsidRPr="00FA29B1">
        <w:rPr>
          <w:b/>
          <w:spacing w:val="1"/>
          <w:sz w:val="22"/>
          <w:szCs w:val="22"/>
        </w:rPr>
        <w:t>t</w:t>
      </w:r>
      <w:r w:rsidRPr="00FA29B1">
        <w:rPr>
          <w:b/>
          <w:sz w:val="22"/>
          <w:szCs w:val="22"/>
        </w:rPr>
        <w:t>a</w:t>
      </w:r>
      <w:r w:rsidRPr="00FA29B1">
        <w:rPr>
          <w:b/>
          <w:spacing w:val="-3"/>
          <w:sz w:val="22"/>
          <w:szCs w:val="22"/>
        </w:rPr>
        <w:t>n</w:t>
      </w:r>
      <w:r w:rsidRPr="00FA29B1">
        <w:rPr>
          <w:b/>
          <w:sz w:val="22"/>
          <w:szCs w:val="22"/>
        </w:rPr>
        <w:t>t</w:t>
      </w:r>
      <w:r w:rsidRPr="00FA29B1">
        <w:rPr>
          <w:b/>
          <w:sz w:val="22"/>
          <w:szCs w:val="22"/>
        </w:rPr>
        <w:t xml:space="preserve">                                  </w:t>
      </w:r>
      <w:r w:rsidRPr="00FA29B1">
        <w:rPr>
          <w:b/>
          <w:spacing w:val="11"/>
          <w:sz w:val="22"/>
          <w:szCs w:val="22"/>
        </w:rPr>
        <w:t xml:space="preserve"> </w:t>
      </w:r>
      <w:r w:rsidRPr="00FA29B1">
        <w:rPr>
          <w:sz w:val="22"/>
          <w:szCs w:val="22"/>
        </w:rPr>
        <w:t>9</w:t>
      </w:r>
      <w:r w:rsidRPr="00FA29B1">
        <w:rPr>
          <w:b/>
          <w:spacing w:val="1"/>
          <w:sz w:val="22"/>
          <w:szCs w:val="22"/>
        </w:rPr>
        <w:t>/</w:t>
      </w:r>
      <w:r w:rsidRPr="00FA29B1">
        <w:rPr>
          <w:sz w:val="22"/>
          <w:szCs w:val="22"/>
        </w:rPr>
        <w:t>2005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z w:val="22"/>
          <w:szCs w:val="22"/>
        </w:rPr>
        <w:t>– 1</w:t>
      </w:r>
      <w:r w:rsidRPr="00FA29B1">
        <w:rPr>
          <w:spacing w:val="-2"/>
          <w:sz w:val="22"/>
          <w:szCs w:val="22"/>
        </w:rPr>
        <w:t>2</w:t>
      </w:r>
      <w:r w:rsidRPr="00FA29B1">
        <w:rPr>
          <w:spacing w:val="1"/>
          <w:sz w:val="22"/>
          <w:szCs w:val="22"/>
        </w:rPr>
        <w:t>/</w:t>
      </w:r>
      <w:r w:rsidRPr="00FA29B1">
        <w:rPr>
          <w:sz w:val="22"/>
          <w:szCs w:val="22"/>
        </w:rPr>
        <w:t>20</w:t>
      </w:r>
      <w:r w:rsidRPr="00FA29B1">
        <w:rPr>
          <w:spacing w:val="1"/>
          <w:sz w:val="22"/>
          <w:szCs w:val="22"/>
        </w:rPr>
        <w:t>0</w:t>
      </w:r>
      <w:r w:rsidRPr="00FA29B1">
        <w:rPr>
          <w:sz w:val="22"/>
          <w:szCs w:val="22"/>
        </w:rPr>
        <w:t>7</w:t>
      </w:r>
    </w:p>
    <w:p w14:paraId="35930A0B" w14:textId="77777777" w:rsidR="00416E7B" w:rsidRPr="00FA29B1" w:rsidRDefault="008315D8">
      <w:pPr>
        <w:spacing w:line="240" w:lineRule="exact"/>
        <w:ind w:left="2717"/>
        <w:rPr>
          <w:sz w:val="22"/>
          <w:szCs w:val="22"/>
        </w:rPr>
      </w:pPr>
      <w:r w:rsidRPr="00FA29B1">
        <w:rPr>
          <w:sz w:val="22"/>
          <w:szCs w:val="22"/>
        </w:rPr>
        <w:t>South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z w:val="22"/>
          <w:szCs w:val="22"/>
        </w:rPr>
        <w:t>Pas</w:t>
      </w:r>
      <w:r w:rsidRPr="00FA29B1">
        <w:rPr>
          <w:spacing w:val="-2"/>
          <w:sz w:val="22"/>
          <w:szCs w:val="22"/>
        </w:rPr>
        <w:t>a</w:t>
      </w:r>
      <w:r w:rsidRPr="00FA29B1">
        <w:rPr>
          <w:sz w:val="22"/>
          <w:szCs w:val="22"/>
        </w:rPr>
        <w:t>dena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pacing w:val="-1"/>
          <w:sz w:val="22"/>
          <w:szCs w:val="22"/>
        </w:rPr>
        <w:t>U</w:t>
      </w:r>
      <w:r w:rsidRPr="00FA29B1">
        <w:rPr>
          <w:sz w:val="22"/>
          <w:szCs w:val="22"/>
        </w:rPr>
        <w:t>n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2"/>
          <w:sz w:val="22"/>
          <w:szCs w:val="22"/>
        </w:rPr>
        <w:t>f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>ed</w:t>
      </w:r>
      <w:r w:rsidRPr="00FA29B1">
        <w:rPr>
          <w:spacing w:val="-4"/>
          <w:sz w:val="22"/>
          <w:szCs w:val="22"/>
        </w:rPr>
        <w:t xml:space="preserve"> </w:t>
      </w:r>
      <w:r w:rsidRPr="00FA29B1">
        <w:rPr>
          <w:sz w:val="22"/>
          <w:szCs w:val="22"/>
        </w:rPr>
        <w:t>School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pacing w:val="-3"/>
          <w:sz w:val="22"/>
          <w:szCs w:val="22"/>
        </w:rPr>
        <w:t>D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2"/>
          <w:sz w:val="22"/>
          <w:szCs w:val="22"/>
        </w:rPr>
        <w:t>s</w:t>
      </w:r>
      <w:r w:rsidRPr="00FA29B1">
        <w:rPr>
          <w:spacing w:val="1"/>
          <w:sz w:val="22"/>
          <w:szCs w:val="22"/>
        </w:rPr>
        <w:t>t</w:t>
      </w:r>
      <w:r w:rsidRPr="00FA29B1">
        <w:rPr>
          <w:spacing w:val="-2"/>
          <w:sz w:val="22"/>
          <w:szCs w:val="22"/>
        </w:rPr>
        <w:t>r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>ct</w:t>
      </w:r>
    </w:p>
    <w:p w14:paraId="64F5141F" w14:textId="77777777" w:rsidR="00416E7B" w:rsidRPr="00FA29B1" w:rsidRDefault="008315D8">
      <w:pPr>
        <w:spacing w:before="1"/>
        <w:ind w:left="2801"/>
        <w:rPr>
          <w:sz w:val="22"/>
          <w:szCs w:val="22"/>
        </w:rPr>
      </w:pPr>
      <w:r w:rsidRPr="00FA29B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A29B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A29B1">
        <w:rPr>
          <w:spacing w:val="-1"/>
          <w:sz w:val="22"/>
          <w:szCs w:val="22"/>
        </w:rPr>
        <w:t>O</w:t>
      </w:r>
      <w:r w:rsidRPr="00FA29B1">
        <w:rPr>
          <w:spacing w:val="1"/>
          <w:sz w:val="22"/>
          <w:szCs w:val="22"/>
        </w:rPr>
        <w:t>r</w:t>
      </w:r>
      <w:r w:rsidRPr="00FA29B1">
        <w:rPr>
          <w:spacing w:val="-2"/>
          <w:sz w:val="22"/>
          <w:szCs w:val="22"/>
        </w:rPr>
        <w:t>g</w:t>
      </w:r>
      <w:r w:rsidRPr="00FA29B1">
        <w:rPr>
          <w:sz w:val="22"/>
          <w:szCs w:val="22"/>
        </w:rPr>
        <w:t>an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2"/>
          <w:sz w:val="22"/>
          <w:szCs w:val="22"/>
        </w:rPr>
        <w:t>z</w:t>
      </w:r>
      <w:r w:rsidRPr="00FA29B1">
        <w:rPr>
          <w:sz w:val="22"/>
          <w:szCs w:val="22"/>
        </w:rPr>
        <w:t>ed ac</w:t>
      </w:r>
      <w:r w:rsidRPr="00FA29B1">
        <w:rPr>
          <w:spacing w:val="-1"/>
          <w:sz w:val="22"/>
          <w:szCs w:val="22"/>
        </w:rPr>
        <w:t>t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2"/>
          <w:sz w:val="22"/>
          <w:szCs w:val="22"/>
        </w:rPr>
        <w:t>v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1"/>
          <w:sz w:val="22"/>
          <w:szCs w:val="22"/>
        </w:rPr>
        <w:t>t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>es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z w:val="22"/>
          <w:szCs w:val="22"/>
        </w:rPr>
        <w:t xml:space="preserve">and </w:t>
      </w:r>
      <w:r w:rsidRPr="00FA29B1">
        <w:rPr>
          <w:spacing w:val="-3"/>
          <w:sz w:val="22"/>
          <w:szCs w:val="22"/>
        </w:rPr>
        <w:t>m</w:t>
      </w:r>
      <w:r w:rsidRPr="00FA29B1">
        <w:rPr>
          <w:sz w:val="22"/>
          <w:szCs w:val="22"/>
        </w:rPr>
        <w:t>on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1"/>
          <w:sz w:val="22"/>
          <w:szCs w:val="22"/>
        </w:rPr>
        <w:t>t</w:t>
      </w:r>
      <w:r w:rsidRPr="00FA29B1">
        <w:rPr>
          <w:sz w:val="22"/>
          <w:szCs w:val="22"/>
        </w:rPr>
        <w:t>o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ed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z w:val="22"/>
          <w:szCs w:val="22"/>
        </w:rPr>
        <w:t>ho</w:t>
      </w:r>
      <w:r w:rsidRPr="00FA29B1">
        <w:rPr>
          <w:spacing w:val="-4"/>
          <w:sz w:val="22"/>
          <w:szCs w:val="22"/>
        </w:rPr>
        <w:t>m</w:t>
      </w:r>
      <w:r w:rsidRPr="00FA29B1">
        <w:rPr>
          <w:sz w:val="22"/>
          <w:szCs w:val="22"/>
        </w:rPr>
        <w:t>ework</w:t>
      </w:r>
    </w:p>
    <w:p w14:paraId="2911D815" w14:textId="77777777" w:rsidR="00416E7B" w:rsidRPr="00FA29B1" w:rsidRDefault="00416E7B">
      <w:pPr>
        <w:spacing w:before="14" w:line="240" w:lineRule="exact"/>
        <w:rPr>
          <w:sz w:val="22"/>
          <w:szCs w:val="22"/>
        </w:rPr>
      </w:pPr>
    </w:p>
    <w:p w14:paraId="2C9B69E8" w14:textId="77777777" w:rsidR="00416E7B" w:rsidRPr="00FA29B1" w:rsidRDefault="008315D8">
      <w:pPr>
        <w:ind w:left="2717"/>
        <w:rPr>
          <w:sz w:val="22"/>
          <w:szCs w:val="22"/>
        </w:rPr>
      </w:pPr>
      <w:r w:rsidRPr="00FA29B1">
        <w:rPr>
          <w:b/>
          <w:spacing w:val="-1"/>
          <w:sz w:val="22"/>
          <w:szCs w:val="22"/>
        </w:rPr>
        <w:t>T</w:t>
      </w:r>
      <w:r w:rsidRPr="00FA29B1">
        <w:rPr>
          <w:b/>
          <w:sz w:val="22"/>
          <w:szCs w:val="22"/>
        </w:rPr>
        <w:t>eac</w:t>
      </w:r>
      <w:r w:rsidRPr="00FA29B1">
        <w:rPr>
          <w:b/>
          <w:spacing w:val="-3"/>
          <w:sz w:val="22"/>
          <w:szCs w:val="22"/>
        </w:rPr>
        <w:t>h</w:t>
      </w:r>
      <w:r w:rsidRPr="00FA29B1">
        <w:rPr>
          <w:b/>
          <w:spacing w:val="1"/>
          <w:sz w:val="22"/>
          <w:szCs w:val="22"/>
        </w:rPr>
        <w:t>i</w:t>
      </w:r>
      <w:r w:rsidRPr="00FA29B1">
        <w:rPr>
          <w:b/>
          <w:sz w:val="22"/>
          <w:szCs w:val="22"/>
        </w:rPr>
        <w:t xml:space="preserve">ng </w:t>
      </w:r>
      <w:r w:rsidRPr="00FA29B1">
        <w:rPr>
          <w:b/>
          <w:spacing w:val="-1"/>
          <w:sz w:val="22"/>
          <w:szCs w:val="22"/>
        </w:rPr>
        <w:t>A</w:t>
      </w:r>
      <w:r w:rsidRPr="00FA29B1">
        <w:rPr>
          <w:b/>
          <w:sz w:val="22"/>
          <w:szCs w:val="22"/>
        </w:rPr>
        <w:t>s</w:t>
      </w:r>
      <w:r w:rsidRPr="00FA29B1">
        <w:rPr>
          <w:b/>
          <w:spacing w:val="-1"/>
          <w:sz w:val="22"/>
          <w:szCs w:val="22"/>
        </w:rPr>
        <w:t>s</w:t>
      </w:r>
      <w:r w:rsidRPr="00FA29B1">
        <w:rPr>
          <w:b/>
          <w:spacing w:val="1"/>
          <w:sz w:val="22"/>
          <w:szCs w:val="22"/>
        </w:rPr>
        <w:t>i</w:t>
      </w:r>
      <w:r w:rsidRPr="00FA29B1">
        <w:rPr>
          <w:b/>
          <w:spacing w:val="-2"/>
          <w:sz w:val="22"/>
          <w:szCs w:val="22"/>
        </w:rPr>
        <w:t>s</w:t>
      </w:r>
      <w:r w:rsidRPr="00FA29B1">
        <w:rPr>
          <w:b/>
          <w:spacing w:val="1"/>
          <w:sz w:val="22"/>
          <w:szCs w:val="22"/>
        </w:rPr>
        <w:t>t</w:t>
      </w:r>
      <w:r w:rsidRPr="00FA29B1">
        <w:rPr>
          <w:b/>
          <w:sz w:val="22"/>
          <w:szCs w:val="22"/>
        </w:rPr>
        <w:t xml:space="preserve">ant                                        </w:t>
      </w:r>
      <w:r w:rsidRPr="00FA29B1">
        <w:rPr>
          <w:b/>
          <w:spacing w:val="10"/>
          <w:sz w:val="22"/>
          <w:szCs w:val="22"/>
        </w:rPr>
        <w:t xml:space="preserve"> </w:t>
      </w:r>
      <w:r w:rsidRPr="00FA29B1">
        <w:rPr>
          <w:sz w:val="22"/>
          <w:szCs w:val="22"/>
        </w:rPr>
        <w:t>12</w:t>
      </w:r>
      <w:r w:rsidRPr="00FA29B1">
        <w:rPr>
          <w:spacing w:val="1"/>
          <w:sz w:val="22"/>
          <w:szCs w:val="22"/>
        </w:rPr>
        <w:t>/</w:t>
      </w:r>
      <w:r w:rsidRPr="00FA29B1">
        <w:rPr>
          <w:sz w:val="22"/>
          <w:szCs w:val="22"/>
        </w:rPr>
        <w:t>20</w:t>
      </w:r>
      <w:r w:rsidRPr="00FA29B1">
        <w:rPr>
          <w:spacing w:val="-2"/>
          <w:sz w:val="22"/>
          <w:szCs w:val="22"/>
        </w:rPr>
        <w:t>0</w:t>
      </w:r>
      <w:r w:rsidRPr="00FA29B1">
        <w:rPr>
          <w:sz w:val="22"/>
          <w:szCs w:val="22"/>
        </w:rPr>
        <w:t xml:space="preserve">2 – </w:t>
      </w:r>
      <w:r w:rsidRPr="00FA29B1">
        <w:rPr>
          <w:spacing w:val="-2"/>
          <w:sz w:val="22"/>
          <w:szCs w:val="22"/>
        </w:rPr>
        <w:t>6</w:t>
      </w:r>
      <w:r w:rsidRPr="00FA29B1">
        <w:rPr>
          <w:spacing w:val="1"/>
          <w:sz w:val="22"/>
          <w:szCs w:val="22"/>
        </w:rPr>
        <w:t>/</w:t>
      </w:r>
      <w:r w:rsidRPr="00FA29B1">
        <w:rPr>
          <w:sz w:val="22"/>
          <w:szCs w:val="22"/>
        </w:rPr>
        <w:t>20</w:t>
      </w:r>
      <w:r w:rsidRPr="00FA29B1">
        <w:rPr>
          <w:spacing w:val="1"/>
          <w:sz w:val="22"/>
          <w:szCs w:val="22"/>
        </w:rPr>
        <w:t>0</w:t>
      </w:r>
      <w:r w:rsidRPr="00FA29B1">
        <w:rPr>
          <w:sz w:val="22"/>
          <w:szCs w:val="22"/>
        </w:rPr>
        <w:t>4</w:t>
      </w:r>
    </w:p>
    <w:p w14:paraId="613ABFAC" w14:textId="77777777" w:rsidR="00416E7B" w:rsidRPr="00FA29B1" w:rsidRDefault="008315D8">
      <w:pPr>
        <w:spacing w:before="1"/>
        <w:ind w:left="2717"/>
        <w:rPr>
          <w:sz w:val="22"/>
          <w:szCs w:val="22"/>
        </w:rPr>
      </w:pPr>
      <w:r w:rsidRPr="00FA29B1">
        <w:rPr>
          <w:sz w:val="22"/>
          <w:szCs w:val="22"/>
        </w:rPr>
        <w:t>Tom</w:t>
      </w:r>
      <w:r w:rsidRPr="00FA29B1">
        <w:rPr>
          <w:spacing w:val="-4"/>
          <w:sz w:val="22"/>
          <w:szCs w:val="22"/>
        </w:rPr>
        <w:t xml:space="preserve"> </w:t>
      </w:r>
      <w:r w:rsidRPr="00FA29B1">
        <w:rPr>
          <w:spacing w:val="-1"/>
          <w:sz w:val="22"/>
          <w:szCs w:val="22"/>
        </w:rPr>
        <w:t>B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ad</w:t>
      </w:r>
      <w:r w:rsidRPr="00FA29B1">
        <w:rPr>
          <w:spacing w:val="1"/>
          <w:sz w:val="22"/>
          <w:szCs w:val="22"/>
        </w:rPr>
        <w:t>l</w:t>
      </w:r>
      <w:r w:rsidRPr="00FA29B1">
        <w:rPr>
          <w:sz w:val="22"/>
          <w:szCs w:val="22"/>
        </w:rPr>
        <w:t>ey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z w:val="22"/>
          <w:szCs w:val="22"/>
        </w:rPr>
        <w:t>El</w:t>
      </w:r>
      <w:r w:rsidRPr="00FA29B1">
        <w:rPr>
          <w:spacing w:val="1"/>
          <w:sz w:val="22"/>
          <w:szCs w:val="22"/>
        </w:rPr>
        <w:t>e</w:t>
      </w:r>
      <w:r w:rsidRPr="00FA29B1">
        <w:rPr>
          <w:spacing w:val="-4"/>
          <w:sz w:val="22"/>
          <w:szCs w:val="22"/>
        </w:rPr>
        <w:t>m</w:t>
      </w:r>
      <w:r w:rsidRPr="00FA29B1">
        <w:rPr>
          <w:sz w:val="22"/>
          <w:szCs w:val="22"/>
        </w:rPr>
        <w:t>en</w:t>
      </w:r>
      <w:r w:rsidRPr="00FA29B1">
        <w:rPr>
          <w:spacing w:val="1"/>
          <w:sz w:val="22"/>
          <w:szCs w:val="22"/>
        </w:rPr>
        <w:t>t</w:t>
      </w:r>
      <w:r w:rsidRPr="00FA29B1">
        <w:rPr>
          <w:spacing w:val="-2"/>
          <w:sz w:val="22"/>
          <w:szCs w:val="22"/>
        </w:rPr>
        <w:t>ary</w:t>
      </w:r>
      <w:r w:rsidRPr="00FA29B1">
        <w:rPr>
          <w:sz w:val="22"/>
          <w:szCs w:val="22"/>
        </w:rPr>
        <w:t xml:space="preserve">, Los </w:t>
      </w:r>
      <w:r w:rsidRPr="00FA29B1">
        <w:rPr>
          <w:spacing w:val="-1"/>
          <w:sz w:val="22"/>
          <w:szCs w:val="22"/>
        </w:rPr>
        <w:t>A</w:t>
      </w:r>
      <w:r w:rsidRPr="00FA29B1">
        <w:rPr>
          <w:sz w:val="22"/>
          <w:szCs w:val="22"/>
        </w:rPr>
        <w:t>n</w:t>
      </w:r>
      <w:r w:rsidRPr="00FA29B1">
        <w:rPr>
          <w:spacing w:val="-2"/>
          <w:sz w:val="22"/>
          <w:szCs w:val="22"/>
        </w:rPr>
        <w:t>g</w:t>
      </w:r>
      <w:r w:rsidRPr="00FA29B1">
        <w:rPr>
          <w:sz w:val="22"/>
          <w:szCs w:val="22"/>
        </w:rPr>
        <w:t>e</w:t>
      </w:r>
      <w:r w:rsidRPr="00FA29B1">
        <w:rPr>
          <w:spacing w:val="1"/>
          <w:sz w:val="22"/>
          <w:szCs w:val="22"/>
        </w:rPr>
        <w:t>l</w:t>
      </w:r>
      <w:r w:rsidRPr="00FA29B1">
        <w:rPr>
          <w:sz w:val="22"/>
          <w:szCs w:val="22"/>
        </w:rPr>
        <w:t>es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pacing w:val="-1"/>
          <w:sz w:val="22"/>
          <w:szCs w:val="22"/>
        </w:rPr>
        <w:t>U</w:t>
      </w:r>
      <w:r w:rsidRPr="00FA29B1">
        <w:rPr>
          <w:sz w:val="22"/>
          <w:szCs w:val="22"/>
        </w:rPr>
        <w:t>n</w:t>
      </w:r>
      <w:r w:rsidRPr="00FA29B1">
        <w:rPr>
          <w:spacing w:val="-1"/>
          <w:sz w:val="22"/>
          <w:szCs w:val="22"/>
        </w:rPr>
        <w:t>i</w:t>
      </w:r>
      <w:r w:rsidRPr="00FA29B1">
        <w:rPr>
          <w:spacing w:val="1"/>
          <w:sz w:val="22"/>
          <w:szCs w:val="22"/>
        </w:rPr>
        <w:t>fi</w:t>
      </w:r>
      <w:r w:rsidRPr="00FA29B1">
        <w:rPr>
          <w:spacing w:val="-2"/>
          <w:sz w:val="22"/>
          <w:szCs w:val="22"/>
        </w:rPr>
        <w:t>e</w:t>
      </w:r>
      <w:r w:rsidRPr="00FA29B1">
        <w:rPr>
          <w:sz w:val="22"/>
          <w:szCs w:val="22"/>
        </w:rPr>
        <w:t>d Sc</w:t>
      </w:r>
      <w:r w:rsidRPr="00FA29B1">
        <w:rPr>
          <w:spacing w:val="-2"/>
          <w:sz w:val="22"/>
          <w:szCs w:val="22"/>
        </w:rPr>
        <w:t>h</w:t>
      </w:r>
      <w:r w:rsidRPr="00FA29B1">
        <w:rPr>
          <w:sz w:val="22"/>
          <w:szCs w:val="22"/>
        </w:rPr>
        <w:t>ool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pacing w:val="-1"/>
          <w:sz w:val="22"/>
          <w:szCs w:val="22"/>
        </w:rPr>
        <w:t>D</w:t>
      </w:r>
      <w:r w:rsidRPr="00FA29B1">
        <w:rPr>
          <w:sz w:val="22"/>
          <w:szCs w:val="22"/>
        </w:rPr>
        <w:t>is</w:t>
      </w:r>
      <w:r w:rsidRPr="00FA29B1">
        <w:rPr>
          <w:spacing w:val="-1"/>
          <w:sz w:val="22"/>
          <w:szCs w:val="22"/>
        </w:rPr>
        <w:t>t</w:t>
      </w:r>
      <w:r w:rsidRPr="00FA29B1">
        <w:rPr>
          <w:spacing w:val="1"/>
          <w:sz w:val="22"/>
          <w:szCs w:val="22"/>
        </w:rPr>
        <w:t>ri</w:t>
      </w:r>
      <w:r w:rsidRPr="00FA29B1">
        <w:rPr>
          <w:spacing w:val="-2"/>
          <w:sz w:val="22"/>
          <w:szCs w:val="22"/>
        </w:rPr>
        <w:t>c</w:t>
      </w:r>
      <w:r w:rsidRPr="00FA29B1">
        <w:rPr>
          <w:sz w:val="22"/>
          <w:szCs w:val="22"/>
        </w:rPr>
        <w:t>t</w:t>
      </w:r>
    </w:p>
    <w:p w14:paraId="25D813E2" w14:textId="77777777" w:rsidR="00416E7B" w:rsidRPr="00FA29B1" w:rsidRDefault="008315D8">
      <w:pPr>
        <w:spacing w:line="260" w:lineRule="exact"/>
        <w:ind w:left="2801"/>
        <w:rPr>
          <w:sz w:val="22"/>
          <w:szCs w:val="22"/>
        </w:rPr>
      </w:pPr>
      <w:r w:rsidRPr="00FA29B1">
        <w:rPr>
          <w:rFonts w:ascii="Segoe MDL2 Assets" w:eastAsia="Segoe MDL2 Assets" w:hAnsi="Segoe MDL2 Assets" w:cs="Segoe MDL2 Assets"/>
          <w:w w:val="46"/>
          <w:position w:val="-1"/>
          <w:sz w:val="22"/>
          <w:szCs w:val="22"/>
        </w:rPr>
        <w:t xml:space="preserve">        </w:t>
      </w:r>
      <w:r w:rsidRPr="00FA29B1">
        <w:rPr>
          <w:rFonts w:ascii="Segoe MDL2 Assets" w:eastAsia="Segoe MDL2 Assets" w:hAnsi="Segoe MDL2 Assets" w:cs="Segoe MDL2 Assets"/>
          <w:spacing w:val="10"/>
          <w:w w:val="46"/>
          <w:position w:val="-1"/>
          <w:sz w:val="22"/>
          <w:szCs w:val="22"/>
        </w:rPr>
        <w:t xml:space="preserve"> </w:t>
      </w:r>
      <w:r w:rsidRPr="00FA29B1">
        <w:rPr>
          <w:spacing w:val="-1"/>
          <w:position w:val="-1"/>
          <w:sz w:val="22"/>
          <w:szCs w:val="22"/>
        </w:rPr>
        <w:t>G</w:t>
      </w:r>
      <w:r w:rsidRPr="00FA29B1">
        <w:rPr>
          <w:spacing w:val="1"/>
          <w:position w:val="-1"/>
          <w:sz w:val="22"/>
          <w:szCs w:val="22"/>
        </w:rPr>
        <w:t>r</w:t>
      </w:r>
      <w:r w:rsidRPr="00FA29B1">
        <w:rPr>
          <w:position w:val="-1"/>
          <w:sz w:val="22"/>
          <w:szCs w:val="22"/>
        </w:rPr>
        <w:t xml:space="preserve">aded </w:t>
      </w:r>
      <w:r w:rsidRPr="00FA29B1">
        <w:rPr>
          <w:spacing w:val="-2"/>
          <w:position w:val="-1"/>
          <w:sz w:val="22"/>
          <w:szCs w:val="22"/>
        </w:rPr>
        <w:t>p</w:t>
      </w:r>
      <w:r w:rsidRPr="00FA29B1">
        <w:rPr>
          <w:position w:val="-1"/>
          <w:sz w:val="22"/>
          <w:szCs w:val="22"/>
        </w:rPr>
        <w:t>ap</w:t>
      </w:r>
      <w:r w:rsidRPr="00FA29B1">
        <w:rPr>
          <w:spacing w:val="-2"/>
          <w:position w:val="-1"/>
          <w:sz w:val="22"/>
          <w:szCs w:val="22"/>
        </w:rPr>
        <w:t>e</w:t>
      </w:r>
      <w:r w:rsidRPr="00FA29B1">
        <w:rPr>
          <w:spacing w:val="1"/>
          <w:position w:val="-1"/>
          <w:sz w:val="22"/>
          <w:szCs w:val="22"/>
        </w:rPr>
        <w:t>r</w:t>
      </w:r>
      <w:r w:rsidRPr="00FA29B1">
        <w:rPr>
          <w:position w:val="-1"/>
          <w:sz w:val="22"/>
          <w:szCs w:val="22"/>
        </w:rPr>
        <w:t xml:space="preserve">s </w:t>
      </w:r>
      <w:r w:rsidRPr="00FA29B1">
        <w:rPr>
          <w:spacing w:val="-2"/>
          <w:position w:val="-1"/>
          <w:sz w:val="22"/>
          <w:szCs w:val="22"/>
        </w:rPr>
        <w:t>a</w:t>
      </w:r>
      <w:r w:rsidRPr="00FA29B1">
        <w:rPr>
          <w:position w:val="-1"/>
          <w:sz w:val="22"/>
          <w:szCs w:val="22"/>
        </w:rPr>
        <w:t xml:space="preserve">nd </w:t>
      </w:r>
      <w:r w:rsidRPr="00FA29B1">
        <w:rPr>
          <w:spacing w:val="-1"/>
          <w:position w:val="-1"/>
          <w:sz w:val="22"/>
          <w:szCs w:val="22"/>
        </w:rPr>
        <w:t>t</w:t>
      </w:r>
      <w:r w:rsidRPr="00FA29B1">
        <w:rPr>
          <w:position w:val="-1"/>
          <w:sz w:val="22"/>
          <w:szCs w:val="22"/>
        </w:rPr>
        <w:t>e</w:t>
      </w:r>
      <w:r w:rsidRPr="00FA29B1">
        <w:rPr>
          <w:spacing w:val="-2"/>
          <w:position w:val="-1"/>
          <w:sz w:val="22"/>
          <w:szCs w:val="22"/>
        </w:rPr>
        <w:t>s</w:t>
      </w:r>
      <w:r w:rsidRPr="00FA29B1">
        <w:rPr>
          <w:spacing w:val="1"/>
          <w:position w:val="-1"/>
          <w:sz w:val="22"/>
          <w:szCs w:val="22"/>
        </w:rPr>
        <w:t>t</w:t>
      </w:r>
      <w:r w:rsidRPr="00FA29B1">
        <w:rPr>
          <w:position w:val="-1"/>
          <w:sz w:val="22"/>
          <w:szCs w:val="22"/>
        </w:rPr>
        <w:t>s;</w:t>
      </w:r>
      <w:r w:rsidRPr="00FA29B1">
        <w:rPr>
          <w:spacing w:val="-1"/>
          <w:position w:val="-1"/>
          <w:sz w:val="22"/>
          <w:szCs w:val="22"/>
        </w:rPr>
        <w:t xml:space="preserve"> </w:t>
      </w:r>
      <w:r w:rsidRPr="00FA29B1">
        <w:rPr>
          <w:spacing w:val="1"/>
          <w:position w:val="-1"/>
          <w:sz w:val="22"/>
          <w:szCs w:val="22"/>
        </w:rPr>
        <w:t>t</w:t>
      </w:r>
      <w:r w:rsidRPr="00FA29B1">
        <w:rPr>
          <w:spacing w:val="-2"/>
          <w:position w:val="-1"/>
          <w:sz w:val="22"/>
          <w:szCs w:val="22"/>
        </w:rPr>
        <w:t>u</w:t>
      </w:r>
      <w:r w:rsidRPr="00FA29B1">
        <w:rPr>
          <w:spacing w:val="-1"/>
          <w:position w:val="-1"/>
          <w:sz w:val="22"/>
          <w:szCs w:val="22"/>
        </w:rPr>
        <w:t>t</w:t>
      </w:r>
      <w:r w:rsidRPr="00FA29B1">
        <w:rPr>
          <w:position w:val="-1"/>
          <w:sz w:val="22"/>
          <w:szCs w:val="22"/>
        </w:rPr>
        <w:t>o</w:t>
      </w:r>
      <w:r w:rsidRPr="00FA29B1">
        <w:rPr>
          <w:spacing w:val="1"/>
          <w:position w:val="-1"/>
          <w:sz w:val="22"/>
          <w:szCs w:val="22"/>
        </w:rPr>
        <w:t>r</w:t>
      </w:r>
      <w:r w:rsidRPr="00FA29B1">
        <w:rPr>
          <w:position w:val="-1"/>
          <w:sz w:val="22"/>
          <w:szCs w:val="22"/>
        </w:rPr>
        <w:t>ed</w:t>
      </w:r>
      <w:r w:rsidRPr="00FA29B1">
        <w:rPr>
          <w:spacing w:val="-2"/>
          <w:position w:val="-1"/>
          <w:sz w:val="22"/>
          <w:szCs w:val="22"/>
        </w:rPr>
        <w:t xml:space="preserve"> </w:t>
      </w:r>
      <w:r w:rsidRPr="00FA29B1">
        <w:rPr>
          <w:spacing w:val="1"/>
          <w:position w:val="-1"/>
          <w:sz w:val="22"/>
          <w:szCs w:val="22"/>
        </w:rPr>
        <w:t>i</w:t>
      </w:r>
      <w:r w:rsidRPr="00FA29B1">
        <w:rPr>
          <w:position w:val="-1"/>
          <w:sz w:val="22"/>
          <w:szCs w:val="22"/>
        </w:rPr>
        <w:t>n</w:t>
      </w:r>
      <w:r w:rsidRPr="00FA29B1">
        <w:rPr>
          <w:spacing w:val="-2"/>
          <w:position w:val="-1"/>
          <w:sz w:val="22"/>
          <w:szCs w:val="22"/>
        </w:rPr>
        <w:t>d</w:t>
      </w:r>
      <w:r w:rsidRPr="00FA29B1">
        <w:rPr>
          <w:spacing w:val="1"/>
          <w:position w:val="-1"/>
          <w:sz w:val="22"/>
          <w:szCs w:val="22"/>
        </w:rPr>
        <w:t>i</w:t>
      </w:r>
      <w:r w:rsidRPr="00FA29B1">
        <w:rPr>
          <w:spacing w:val="-2"/>
          <w:position w:val="-1"/>
          <w:sz w:val="22"/>
          <w:szCs w:val="22"/>
        </w:rPr>
        <w:t>v</w:t>
      </w:r>
      <w:r w:rsidRPr="00FA29B1">
        <w:rPr>
          <w:spacing w:val="1"/>
          <w:position w:val="-1"/>
          <w:sz w:val="22"/>
          <w:szCs w:val="22"/>
        </w:rPr>
        <w:t>i</w:t>
      </w:r>
      <w:r w:rsidRPr="00FA29B1">
        <w:rPr>
          <w:position w:val="-1"/>
          <w:sz w:val="22"/>
          <w:szCs w:val="22"/>
        </w:rPr>
        <w:t>dual</w:t>
      </w:r>
      <w:r w:rsidRPr="00FA29B1">
        <w:rPr>
          <w:spacing w:val="-1"/>
          <w:position w:val="-1"/>
          <w:sz w:val="22"/>
          <w:szCs w:val="22"/>
        </w:rPr>
        <w:t xml:space="preserve"> </w:t>
      </w:r>
      <w:r w:rsidRPr="00FA29B1">
        <w:rPr>
          <w:position w:val="-1"/>
          <w:sz w:val="22"/>
          <w:szCs w:val="22"/>
        </w:rPr>
        <w:t>s</w:t>
      </w:r>
      <w:r w:rsidRPr="00FA29B1">
        <w:rPr>
          <w:spacing w:val="-1"/>
          <w:position w:val="-1"/>
          <w:sz w:val="22"/>
          <w:szCs w:val="22"/>
        </w:rPr>
        <w:t>t</w:t>
      </w:r>
      <w:r w:rsidRPr="00FA29B1">
        <w:rPr>
          <w:position w:val="-1"/>
          <w:sz w:val="22"/>
          <w:szCs w:val="22"/>
        </w:rPr>
        <w:t>ude</w:t>
      </w:r>
      <w:r w:rsidRPr="00FA29B1">
        <w:rPr>
          <w:spacing w:val="-2"/>
          <w:position w:val="-1"/>
          <w:sz w:val="22"/>
          <w:szCs w:val="22"/>
        </w:rPr>
        <w:t>n</w:t>
      </w:r>
      <w:r w:rsidRPr="00FA29B1">
        <w:rPr>
          <w:spacing w:val="1"/>
          <w:position w:val="-1"/>
          <w:sz w:val="22"/>
          <w:szCs w:val="22"/>
        </w:rPr>
        <w:t>t</w:t>
      </w:r>
      <w:r w:rsidRPr="00FA29B1">
        <w:rPr>
          <w:position w:val="-1"/>
          <w:sz w:val="22"/>
          <w:szCs w:val="22"/>
        </w:rPr>
        <w:t>s</w:t>
      </w:r>
    </w:p>
    <w:p w14:paraId="6D7F9C3E" w14:textId="77777777" w:rsidR="00416E7B" w:rsidRPr="00FA29B1" w:rsidRDefault="008315D8">
      <w:pPr>
        <w:spacing w:before="1"/>
        <w:ind w:left="2801"/>
        <w:rPr>
          <w:sz w:val="22"/>
          <w:szCs w:val="22"/>
        </w:rPr>
      </w:pPr>
      <w:r w:rsidRPr="00FA29B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A29B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A29B1">
        <w:rPr>
          <w:spacing w:val="-1"/>
          <w:sz w:val="22"/>
          <w:szCs w:val="22"/>
        </w:rPr>
        <w:t>C</w:t>
      </w:r>
      <w:r w:rsidRPr="00FA29B1">
        <w:rPr>
          <w:sz w:val="22"/>
          <w:szCs w:val="22"/>
        </w:rPr>
        <w:t>a</w:t>
      </w:r>
      <w:r w:rsidRPr="00FA29B1">
        <w:rPr>
          <w:spacing w:val="1"/>
          <w:sz w:val="22"/>
          <w:szCs w:val="22"/>
        </w:rPr>
        <w:t>r</w:t>
      </w:r>
      <w:r w:rsidRPr="00FA29B1">
        <w:rPr>
          <w:spacing w:val="-2"/>
          <w:sz w:val="22"/>
          <w:szCs w:val="22"/>
        </w:rPr>
        <w:t>r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 xml:space="preserve">ed </w:t>
      </w:r>
      <w:r w:rsidRPr="00FA29B1">
        <w:rPr>
          <w:spacing w:val="-2"/>
          <w:sz w:val="22"/>
          <w:szCs w:val="22"/>
        </w:rPr>
        <w:t>o</w:t>
      </w:r>
      <w:r w:rsidRPr="00FA29B1">
        <w:rPr>
          <w:sz w:val="22"/>
          <w:szCs w:val="22"/>
        </w:rPr>
        <w:t>ut</w:t>
      </w:r>
      <w:r w:rsidRPr="00FA29B1">
        <w:rPr>
          <w:spacing w:val="-1"/>
          <w:sz w:val="22"/>
          <w:szCs w:val="22"/>
        </w:rPr>
        <w:t xml:space="preserve"> </w:t>
      </w:r>
      <w:r w:rsidRPr="00FA29B1">
        <w:rPr>
          <w:spacing w:val="1"/>
          <w:sz w:val="22"/>
          <w:szCs w:val="22"/>
        </w:rPr>
        <w:t>t</w:t>
      </w:r>
      <w:r w:rsidRPr="00FA29B1">
        <w:rPr>
          <w:sz w:val="22"/>
          <w:szCs w:val="22"/>
        </w:rPr>
        <w:t>e</w:t>
      </w:r>
      <w:r w:rsidRPr="00FA29B1">
        <w:rPr>
          <w:spacing w:val="-2"/>
          <w:sz w:val="22"/>
          <w:szCs w:val="22"/>
        </w:rPr>
        <w:t>a</w:t>
      </w:r>
      <w:r w:rsidRPr="00FA29B1">
        <w:rPr>
          <w:sz w:val="22"/>
          <w:szCs w:val="22"/>
        </w:rPr>
        <w:t>ch</w:t>
      </w:r>
      <w:r w:rsidRPr="00FA29B1">
        <w:rPr>
          <w:spacing w:val="-2"/>
          <w:sz w:val="22"/>
          <w:szCs w:val="22"/>
        </w:rPr>
        <w:t>e</w:t>
      </w:r>
      <w:r w:rsidRPr="00FA29B1">
        <w:rPr>
          <w:sz w:val="22"/>
          <w:szCs w:val="22"/>
        </w:rPr>
        <w:t>r</w:t>
      </w:r>
      <w:r w:rsidRPr="00FA29B1">
        <w:rPr>
          <w:spacing w:val="1"/>
          <w:sz w:val="22"/>
          <w:szCs w:val="22"/>
        </w:rPr>
        <w:t xml:space="preserve"> l</w:t>
      </w:r>
      <w:r w:rsidRPr="00FA29B1">
        <w:rPr>
          <w:spacing w:val="-2"/>
          <w:sz w:val="22"/>
          <w:szCs w:val="22"/>
        </w:rPr>
        <w:t>e</w:t>
      </w:r>
      <w:r w:rsidRPr="00FA29B1">
        <w:rPr>
          <w:sz w:val="22"/>
          <w:szCs w:val="22"/>
        </w:rPr>
        <w:t>s</w:t>
      </w:r>
      <w:r w:rsidRPr="00FA29B1">
        <w:rPr>
          <w:spacing w:val="1"/>
          <w:sz w:val="22"/>
          <w:szCs w:val="22"/>
        </w:rPr>
        <w:t>s</w:t>
      </w:r>
      <w:r w:rsidRPr="00FA29B1">
        <w:rPr>
          <w:sz w:val="22"/>
          <w:szCs w:val="22"/>
        </w:rPr>
        <w:t>on</w:t>
      </w:r>
      <w:r w:rsidRPr="00FA29B1">
        <w:rPr>
          <w:spacing w:val="-2"/>
          <w:sz w:val="22"/>
          <w:szCs w:val="22"/>
        </w:rPr>
        <w:t xml:space="preserve"> p</w:t>
      </w:r>
      <w:r w:rsidRPr="00FA29B1">
        <w:rPr>
          <w:spacing w:val="1"/>
          <w:sz w:val="22"/>
          <w:szCs w:val="22"/>
        </w:rPr>
        <w:t>l</w:t>
      </w:r>
      <w:r w:rsidRPr="00FA29B1">
        <w:rPr>
          <w:sz w:val="22"/>
          <w:szCs w:val="22"/>
        </w:rPr>
        <w:t>an</w:t>
      </w:r>
      <w:r w:rsidRPr="00FA29B1">
        <w:rPr>
          <w:spacing w:val="-2"/>
          <w:sz w:val="22"/>
          <w:szCs w:val="22"/>
        </w:rPr>
        <w:t>s</w:t>
      </w:r>
      <w:r w:rsidRPr="00FA29B1">
        <w:rPr>
          <w:sz w:val="22"/>
          <w:szCs w:val="22"/>
        </w:rPr>
        <w:t>;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pacing w:val="-2"/>
          <w:sz w:val="22"/>
          <w:szCs w:val="22"/>
        </w:rPr>
        <w:t>o</w:t>
      </w:r>
      <w:r w:rsidRPr="00FA29B1">
        <w:rPr>
          <w:spacing w:val="1"/>
          <w:sz w:val="22"/>
          <w:szCs w:val="22"/>
        </w:rPr>
        <w:t>r</w:t>
      </w:r>
      <w:r w:rsidRPr="00FA29B1">
        <w:rPr>
          <w:spacing w:val="-2"/>
          <w:sz w:val="22"/>
          <w:szCs w:val="22"/>
        </w:rPr>
        <w:t>g</w:t>
      </w:r>
      <w:r w:rsidRPr="00FA29B1">
        <w:rPr>
          <w:sz w:val="22"/>
          <w:szCs w:val="22"/>
        </w:rPr>
        <w:t>an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2"/>
          <w:sz w:val="22"/>
          <w:szCs w:val="22"/>
        </w:rPr>
        <w:t>z</w:t>
      </w:r>
      <w:r w:rsidRPr="00FA29B1">
        <w:rPr>
          <w:sz w:val="22"/>
          <w:szCs w:val="22"/>
        </w:rPr>
        <w:t xml:space="preserve">ed </w:t>
      </w:r>
      <w:r w:rsidRPr="00FA29B1">
        <w:rPr>
          <w:spacing w:val="1"/>
          <w:sz w:val="22"/>
          <w:szCs w:val="22"/>
        </w:rPr>
        <w:t>s</w:t>
      </w:r>
      <w:r w:rsidRPr="00FA29B1">
        <w:rPr>
          <w:sz w:val="22"/>
          <w:szCs w:val="22"/>
        </w:rPr>
        <w:t>p</w:t>
      </w:r>
      <w:r w:rsidRPr="00FA29B1">
        <w:rPr>
          <w:spacing w:val="-2"/>
          <w:sz w:val="22"/>
          <w:szCs w:val="22"/>
        </w:rPr>
        <w:t>e</w:t>
      </w:r>
      <w:r w:rsidRPr="00FA29B1">
        <w:rPr>
          <w:sz w:val="22"/>
          <w:szCs w:val="22"/>
        </w:rPr>
        <w:t>c</w:t>
      </w:r>
      <w:r w:rsidRPr="00FA29B1">
        <w:rPr>
          <w:spacing w:val="-1"/>
          <w:sz w:val="22"/>
          <w:szCs w:val="22"/>
        </w:rPr>
        <w:t>i</w:t>
      </w:r>
      <w:r w:rsidRPr="00FA29B1">
        <w:rPr>
          <w:sz w:val="22"/>
          <w:szCs w:val="22"/>
        </w:rPr>
        <w:t>al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z w:val="22"/>
          <w:szCs w:val="22"/>
        </w:rPr>
        <w:t>e</w:t>
      </w:r>
      <w:r w:rsidRPr="00FA29B1">
        <w:rPr>
          <w:spacing w:val="-2"/>
          <w:sz w:val="22"/>
          <w:szCs w:val="22"/>
        </w:rPr>
        <w:t>ve</w:t>
      </w:r>
      <w:r w:rsidRPr="00FA29B1">
        <w:rPr>
          <w:sz w:val="22"/>
          <w:szCs w:val="22"/>
        </w:rPr>
        <w:t>n</w:t>
      </w:r>
      <w:r w:rsidRPr="00FA29B1">
        <w:rPr>
          <w:spacing w:val="1"/>
          <w:sz w:val="22"/>
          <w:szCs w:val="22"/>
        </w:rPr>
        <w:t>t</w:t>
      </w:r>
      <w:r w:rsidRPr="00FA29B1">
        <w:rPr>
          <w:sz w:val="22"/>
          <w:szCs w:val="22"/>
        </w:rPr>
        <w:t>s</w:t>
      </w:r>
    </w:p>
    <w:p w14:paraId="5399D9E1" w14:textId="77777777" w:rsidR="00416E7B" w:rsidRPr="00FA29B1" w:rsidRDefault="00416E7B">
      <w:pPr>
        <w:spacing w:before="16" w:line="240" w:lineRule="exact"/>
        <w:rPr>
          <w:sz w:val="22"/>
          <w:szCs w:val="22"/>
        </w:rPr>
      </w:pPr>
    </w:p>
    <w:p w14:paraId="5048612F" w14:textId="77777777" w:rsidR="00416E7B" w:rsidRPr="00FA29B1" w:rsidRDefault="008315D8">
      <w:pPr>
        <w:ind w:left="280"/>
        <w:rPr>
          <w:sz w:val="22"/>
          <w:szCs w:val="22"/>
        </w:rPr>
      </w:pPr>
      <w:r w:rsidRPr="00FA29B1">
        <w:rPr>
          <w:b/>
          <w:sz w:val="22"/>
          <w:szCs w:val="22"/>
        </w:rPr>
        <w:t>O</w:t>
      </w:r>
      <w:r w:rsidRPr="00FA29B1">
        <w:rPr>
          <w:b/>
          <w:spacing w:val="1"/>
          <w:sz w:val="22"/>
          <w:szCs w:val="22"/>
        </w:rPr>
        <w:t>T</w:t>
      </w:r>
      <w:r w:rsidRPr="00FA29B1">
        <w:rPr>
          <w:b/>
          <w:sz w:val="22"/>
          <w:szCs w:val="22"/>
        </w:rPr>
        <w:t>H</w:t>
      </w:r>
      <w:r w:rsidRPr="00FA29B1">
        <w:rPr>
          <w:b/>
          <w:spacing w:val="1"/>
          <w:sz w:val="22"/>
          <w:szCs w:val="22"/>
        </w:rPr>
        <w:t>E</w:t>
      </w:r>
      <w:r w:rsidRPr="00FA29B1">
        <w:rPr>
          <w:b/>
          <w:sz w:val="22"/>
          <w:szCs w:val="22"/>
        </w:rPr>
        <w:t xml:space="preserve">R                         </w:t>
      </w:r>
      <w:r w:rsidRPr="00FA29B1">
        <w:rPr>
          <w:b/>
          <w:spacing w:val="32"/>
          <w:sz w:val="22"/>
          <w:szCs w:val="22"/>
        </w:rPr>
        <w:t xml:space="preserve"> </w:t>
      </w:r>
      <w:r w:rsidRPr="00FA29B1">
        <w:rPr>
          <w:b/>
          <w:spacing w:val="-1"/>
          <w:sz w:val="22"/>
          <w:szCs w:val="22"/>
        </w:rPr>
        <w:t>A</w:t>
      </w:r>
      <w:r w:rsidRPr="00FA29B1">
        <w:rPr>
          <w:b/>
          <w:sz w:val="22"/>
          <w:szCs w:val="22"/>
        </w:rPr>
        <w:t>s</w:t>
      </w:r>
      <w:r w:rsidRPr="00FA29B1">
        <w:rPr>
          <w:b/>
          <w:spacing w:val="1"/>
          <w:sz w:val="22"/>
          <w:szCs w:val="22"/>
        </w:rPr>
        <w:t>si</w:t>
      </w:r>
      <w:r w:rsidRPr="00FA29B1">
        <w:rPr>
          <w:b/>
          <w:spacing w:val="-2"/>
          <w:sz w:val="22"/>
          <w:szCs w:val="22"/>
        </w:rPr>
        <w:t>s</w:t>
      </w:r>
      <w:r w:rsidRPr="00FA29B1">
        <w:rPr>
          <w:b/>
          <w:spacing w:val="1"/>
          <w:sz w:val="22"/>
          <w:szCs w:val="22"/>
        </w:rPr>
        <w:t>t</w:t>
      </w:r>
      <w:r w:rsidRPr="00FA29B1">
        <w:rPr>
          <w:b/>
          <w:sz w:val="22"/>
          <w:szCs w:val="22"/>
        </w:rPr>
        <w:t>ant</w:t>
      </w:r>
      <w:r w:rsidRPr="00FA29B1">
        <w:rPr>
          <w:b/>
          <w:spacing w:val="-2"/>
          <w:sz w:val="22"/>
          <w:szCs w:val="22"/>
        </w:rPr>
        <w:t xml:space="preserve"> </w:t>
      </w:r>
      <w:r w:rsidRPr="00FA29B1">
        <w:rPr>
          <w:b/>
          <w:sz w:val="22"/>
          <w:szCs w:val="22"/>
        </w:rPr>
        <w:t>Mana</w:t>
      </w:r>
      <w:r w:rsidRPr="00FA29B1">
        <w:rPr>
          <w:b/>
          <w:spacing w:val="-2"/>
          <w:sz w:val="22"/>
          <w:szCs w:val="22"/>
        </w:rPr>
        <w:t>g</w:t>
      </w:r>
      <w:r w:rsidRPr="00FA29B1">
        <w:rPr>
          <w:b/>
          <w:sz w:val="22"/>
          <w:szCs w:val="22"/>
        </w:rPr>
        <w:t>er</w:t>
      </w:r>
      <w:r w:rsidRPr="00FA29B1">
        <w:rPr>
          <w:b/>
          <w:sz w:val="22"/>
          <w:szCs w:val="22"/>
        </w:rPr>
        <w:t xml:space="preserve">                                       </w:t>
      </w:r>
      <w:r w:rsidRPr="00FA29B1">
        <w:rPr>
          <w:b/>
          <w:spacing w:val="53"/>
          <w:sz w:val="22"/>
          <w:szCs w:val="22"/>
        </w:rPr>
        <w:t xml:space="preserve"> </w:t>
      </w:r>
      <w:r w:rsidRPr="00FA29B1">
        <w:rPr>
          <w:sz w:val="22"/>
          <w:szCs w:val="22"/>
        </w:rPr>
        <w:t>5</w:t>
      </w:r>
      <w:r w:rsidRPr="00FA29B1">
        <w:rPr>
          <w:spacing w:val="1"/>
          <w:sz w:val="22"/>
          <w:szCs w:val="22"/>
        </w:rPr>
        <w:t>/</w:t>
      </w:r>
      <w:r w:rsidRPr="00FA29B1">
        <w:rPr>
          <w:sz w:val="22"/>
          <w:szCs w:val="22"/>
        </w:rPr>
        <w:t>2001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z w:val="22"/>
          <w:szCs w:val="22"/>
        </w:rPr>
        <w:t>– 3</w:t>
      </w:r>
      <w:r w:rsidRPr="00FA29B1">
        <w:rPr>
          <w:spacing w:val="-1"/>
          <w:sz w:val="22"/>
          <w:szCs w:val="22"/>
        </w:rPr>
        <w:t>/</w:t>
      </w:r>
      <w:r w:rsidRPr="00FA29B1">
        <w:rPr>
          <w:sz w:val="22"/>
          <w:szCs w:val="22"/>
        </w:rPr>
        <w:t>2004</w:t>
      </w:r>
    </w:p>
    <w:p w14:paraId="03C516C1" w14:textId="77777777" w:rsidR="00416E7B" w:rsidRPr="00FA29B1" w:rsidRDefault="008315D8">
      <w:pPr>
        <w:spacing w:line="240" w:lineRule="exact"/>
        <w:ind w:left="280"/>
        <w:rPr>
          <w:sz w:val="22"/>
          <w:szCs w:val="22"/>
        </w:rPr>
      </w:pPr>
      <w:r w:rsidRPr="00FA29B1">
        <w:rPr>
          <w:b/>
          <w:spacing w:val="-1"/>
          <w:sz w:val="22"/>
          <w:szCs w:val="22"/>
        </w:rPr>
        <w:t>EX</w:t>
      </w:r>
      <w:r w:rsidRPr="00FA29B1">
        <w:rPr>
          <w:b/>
          <w:spacing w:val="2"/>
          <w:sz w:val="22"/>
          <w:szCs w:val="22"/>
        </w:rPr>
        <w:t>P</w:t>
      </w:r>
      <w:r w:rsidRPr="00FA29B1">
        <w:rPr>
          <w:b/>
          <w:spacing w:val="-1"/>
          <w:sz w:val="22"/>
          <w:szCs w:val="22"/>
        </w:rPr>
        <w:t>ER</w:t>
      </w:r>
      <w:r w:rsidRPr="00FA29B1">
        <w:rPr>
          <w:b/>
          <w:sz w:val="22"/>
          <w:szCs w:val="22"/>
        </w:rPr>
        <w:t>IE</w:t>
      </w:r>
      <w:r w:rsidRPr="00FA29B1">
        <w:rPr>
          <w:b/>
          <w:spacing w:val="-1"/>
          <w:sz w:val="22"/>
          <w:szCs w:val="22"/>
        </w:rPr>
        <w:t>NC</w:t>
      </w:r>
      <w:r w:rsidRPr="00FA29B1">
        <w:rPr>
          <w:b/>
          <w:sz w:val="22"/>
          <w:szCs w:val="22"/>
        </w:rPr>
        <w:t xml:space="preserve">E                 </w:t>
      </w:r>
      <w:r w:rsidRPr="00FA29B1">
        <w:rPr>
          <w:b/>
          <w:spacing w:val="1"/>
          <w:sz w:val="22"/>
          <w:szCs w:val="22"/>
        </w:rPr>
        <w:t xml:space="preserve"> </w:t>
      </w:r>
      <w:r w:rsidRPr="00FA29B1">
        <w:rPr>
          <w:spacing w:val="3"/>
          <w:sz w:val="22"/>
          <w:szCs w:val="22"/>
        </w:rPr>
        <w:t>J</w:t>
      </w:r>
      <w:r w:rsidRPr="00FA29B1">
        <w:rPr>
          <w:sz w:val="22"/>
          <w:szCs w:val="22"/>
        </w:rPr>
        <w:t>a</w:t>
      </w:r>
      <w:r w:rsidRPr="00FA29B1">
        <w:rPr>
          <w:spacing w:val="-3"/>
          <w:sz w:val="22"/>
          <w:szCs w:val="22"/>
        </w:rPr>
        <w:t>m</w:t>
      </w:r>
      <w:r w:rsidRPr="00FA29B1">
        <w:rPr>
          <w:sz w:val="22"/>
          <w:szCs w:val="22"/>
        </w:rPr>
        <w:t>ba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pacing w:val="3"/>
          <w:sz w:val="22"/>
          <w:szCs w:val="22"/>
        </w:rPr>
        <w:t>J</w:t>
      </w:r>
      <w:r w:rsidRPr="00FA29B1">
        <w:rPr>
          <w:sz w:val="22"/>
          <w:szCs w:val="22"/>
        </w:rPr>
        <w:t>u</w:t>
      </w:r>
      <w:r w:rsidRPr="00FA29B1">
        <w:rPr>
          <w:spacing w:val="-1"/>
          <w:sz w:val="22"/>
          <w:szCs w:val="22"/>
        </w:rPr>
        <w:t>i</w:t>
      </w:r>
      <w:r w:rsidRPr="00FA29B1">
        <w:rPr>
          <w:sz w:val="22"/>
          <w:szCs w:val="22"/>
        </w:rPr>
        <w:t>ce, P</w:t>
      </w:r>
      <w:r w:rsidRPr="00FA29B1">
        <w:rPr>
          <w:spacing w:val="-2"/>
          <w:sz w:val="22"/>
          <w:szCs w:val="22"/>
        </w:rPr>
        <w:t>a</w:t>
      </w:r>
      <w:r w:rsidRPr="00FA29B1">
        <w:rPr>
          <w:sz w:val="22"/>
          <w:szCs w:val="22"/>
        </w:rPr>
        <w:t>s</w:t>
      </w:r>
      <w:r w:rsidRPr="00FA29B1">
        <w:rPr>
          <w:spacing w:val="1"/>
          <w:sz w:val="22"/>
          <w:szCs w:val="22"/>
        </w:rPr>
        <w:t>a</w:t>
      </w:r>
      <w:r w:rsidRPr="00FA29B1">
        <w:rPr>
          <w:spacing w:val="-2"/>
          <w:sz w:val="22"/>
          <w:szCs w:val="22"/>
        </w:rPr>
        <w:t>d</w:t>
      </w:r>
      <w:r w:rsidRPr="00FA29B1">
        <w:rPr>
          <w:sz w:val="22"/>
          <w:szCs w:val="22"/>
        </w:rPr>
        <w:t>ena,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pacing w:val="-1"/>
          <w:sz w:val="22"/>
          <w:szCs w:val="22"/>
        </w:rPr>
        <w:t>C</w:t>
      </w:r>
      <w:r w:rsidRPr="00FA29B1">
        <w:rPr>
          <w:sz w:val="22"/>
          <w:szCs w:val="22"/>
        </w:rPr>
        <w:t>A</w:t>
      </w:r>
    </w:p>
    <w:p w14:paraId="3B0692F3" w14:textId="77777777" w:rsidR="00416E7B" w:rsidRPr="00FA29B1" w:rsidRDefault="008315D8">
      <w:pPr>
        <w:spacing w:before="1"/>
        <w:ind w:left="2801"/>
        <w:rPr>
          <w:sz w:val="22"/>
          <w:szCs w:val="22"/>
        </w:rPr>
      </w:pPr>
      <w:r w:rsidRPr="00FA29B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A29B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A29B1">
        <w:rPr>
          <w:spacing w:val="2"/>
          <w:sz w:val="22"/>
          <w:szCs w:val="22"/>
        </w:rPr>
        <w:t>T</w:t>
      </w:r>
      <w:r w:rsidRPr="00FA29B1">
        <w:rPr>
          <w:spacing w:val="-2"/>
          <w:sz w:val="22"/>
          <w:szCs w:val="22"/>
        </w:rPr>
        <w:t>r</w:t>
      </w:r>
      <w:r w:rsidRPr="00FA29B1">
        <w:rPr>
          <w:sz w:val="22"/>
          <w:szCs w:val="22"/>
        </w:rPr>
        <w:t>a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2"/>
          <w:sz w:val="22"/>
          <w:szCs w:val="22"/>
        </w:rPr>
        <w:t>n</w:t>
      </w:r>
      <w:r w:rsidRPr="00FA29B1">
        <w:rPr>
          <w:sz w:val="22"/>
          <w:szCs w:val="22"/>
        </w:rPr>
        <w:t xml:space="preserve">ed </w:t>
      </w:r>
      <w:r w:rsidRPr="00FA29B1">
        <w:rPr>
          <w:spacing w:val="-2"/>
          <w:sz w:val="22"/>
          <w:szCs w:val="22"/>
        </w:rPr>
        <w:t>n</w:t>
      </w:r>
      <w:r w:rsidRPr="00FA29B1">
        <w:rPr>
          <w:sz w:val="22"/>
          <w:szCs w:val="22"/>
        </w:rPr>
        <w:t>ew s</w:t>
      </w:r>
      <w:r w:rsidRPr="00FA29B1">
        <w:rPr>
          <w:spacing w:val="-2"/>
          <w:sz w:val="22"/>
          <w:szCs w:val="22"/>
        </w:rPr>
        <w:t>t</w:t>
      </w:r>
      <w:r w:rsidRPr="00FA29B1">
        <w:rPr>
          <w:sz w:val="22"/>
          <w:szCs w:val="22"/>
        </w:rPr>
        <w:t>a</w:t>
      </w:r>
      <w:r w:rsidRPr="00FA29B1">
        <w:rPr>
          <w:spacing w:val="1"/>
          <w:sz w:val="22"/>
          <w:szCs w:val="22"/>
        </w:rPr>
        <w:t>f</w:t>
      </w:r>
      <w:r w:rsidRPr="00FA29B1">
        <w:rPr>
          <w:spacing w:val="-2"/>
          <w:sz w:val="22"/>
          <w:szCs w:val="22"/>
        </w:rPr>
        <w:t>f</w:t>
      </w:r>
      <w:r w:rsidRPr="00FA29B1">
        <w:rPr>
          <w:sz w:val="22"/>
          <w:szCs w:val="22"/>
        </w:rPr>
        <w:t>: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pacing w:val="-2"/>
          <w:sz w:val="22"/>
          <w:szCs w:val="22"/>
        </w:rPr>
        <w:t>s</w:t>
      </w:r>
      <w:r w:rsidRPr="00FA29B1">
        <w:rPr>
          <w:sz w:val="22"/>
          <w:szCs w:val="22"/>
        </w:rPr>
        <w:t>up</w:t>
      </w:r>
      <w:r w:rsidRPr="00FA29B1">
        <w:rPr>
          <w:spacing w:val="-2"/>
          <w:sz w:val="22"/>
          <w:szCs w:val="22"/>
        </w:rPr>
        <w:t>e</w:t>
      </w:r>
      <w:r w:rsidRPr="00FA29B1">
        <w:rPr>
          <w:spacing w:val="1"/>
          <w:sz w:val="22"/>
          <w:szCs w:val="22"/>
        </w:rPr>
        <w:t>r</w:t>
      </w:r>
      <w:r w:rsidRPr="00FA29B1">
        <w:rPr>
          <w:spacing w:val="-2"/>
          <w:sz w:val="22"/>
          <w:szCs w:val="22"/>
        </w:rPr>
        <w:t>v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2"/>
          <w:sz w:val="22"/>
          <w:szCs w:val="22"/>
        </w:rPr>
        <w:t>s</w:t>
      </w:r>
      <w:r w:rsidRPr="00FA29B1">
        <w:rPr>
          <w:sz w:val="22"/>
          <w:szCs w:val="22"/>
        </w:rPr>
        <w:t>ed and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z w:val="22"/>
          <w:szCs w:val="22"/>
        </w:rPr>
        <w:t>s</w:t>
      </w:r>
      <w:r w:rsidRPr="00FA29B1">
        <w:rPr>
          <w:spacing w:val="1"/>
          <w:sz w:val="22"/>
          <w:szCs w:val="22"/>
        </w:rPr>
        <w:t>c</w:t>
      </w:r>
      <w:r w:rsidRPr="00FA29B1">
        <w:rPr>
          <w:sz w:val="22"/>
          <w:szCs w:val="22"/>
        </w:rPr>
        <w:t>h</w:t>
      </w:r>
      <w:r w:rsidRPr="00FA29B1">
        <w:rPr>
          <w:spacing w:val="-2"/>
          <w:sz w:val="22"/>
          <w:szCs w:val="22"/>
        </w:rPr>
        <w:t>e</w:t>
      </w:r>
      <w:r w:rsidRPr="00FA29B1">
        <w:rPr>
          <w:sz w:val="22"/>
          <w:szCs w:val="22"/>
        </w:rPr>
        <w:t>du</w:t>
      </w:r>
      <w:r w:rsidRPr="00FA29B1">
        <w:rPr>
          <w:spacing w:val="-1"/>
          <w:sz w:val="22"/>
          <w:szCs w:val="22"/>
        </w:rPr>
        <w:t>l</w:t>
      </w:r>
      <w:r w:rsidRPr="00FA29B1">
        <w:rPr>
          <w:sz w:val="22"/>
          <w:szCs w:val="22"/>
        </w:rPr>
        <w:t>ed</w:t>
      </w:r>
      <w:r w:rsidRPr="00FA29B1">
        <w:rPr>
          <w:spacing w:val="3"/>
          <w:sz w:val="22"/>
          <w:szCs w:val="22"/>
        </w:rPr>
        <w:t xml:space="preserve"> </w:t>
      </w:r>
      <w:r w:rsidRPr="00FA29B1">
        <w:rPr>
          <w:sz w:val="22"/>
          <w:szCs w:val="22"/>
        </w:rPr>
        <w:t>e</w:t>
      </w:r>
      <w:r w:rsidRPr="00FA29B1">
        <w:rPr>
          <w:spacing w:val="-3"/>
          <w:sz w:val="22"/>
          <w:szCs w:val="22"/>
        </w:rPr>
        <w:t>m</w:t>
      </w:r>
      <w:r w:rsidRPr="00FA29B1">
        <w:rPr>
          <w:sz w:val="22"/>
          <w:szCs w:val="22"/>
        </w:rPr>
        <w:t>p</w:t>
      </w:r>
      <w:r w:rsidRPr="00FA29B1">
        <w:rPr>
          <w:spacing w:val="1"/>
          <w:sz w:val="22"/>
          <w:szCs w:val="22"/>
        </w:rPr>
        <w:t>l</w:t>
      </w:r>
      <w:r w:rsidRPr="00FA29B1">
        <w:rPr>
          <w:sz w:val="22"/>
          <w:szCs w:val="22"/>
        </w:rPr>
        <w:t>o</w:t>
      </w:r>
      <w:r w:rsidRPr="00FA29B1">
        <w:rPr>
          <w:spacing w:val="-2"/>
          <w:sz w:val="22"/>
          <w:szCs w:val="22"/>
        </w:rPr>
        <w:t>y</w:t>
      </w:r>
      <w:r w:rsidRPr="00FA29B1">
        <w:rPr>
          <w:sz w:val="22"/>
          <w:szCs w:val="22"/>
        </w:rPr>
        <w:t>ees</w:t>
      </w:r>
    </w:p>
    <w:p w14:paraId="06404DE5" w14:textId="77777777" w:rsidR="00416E7B" w:rsidRPr="00FA29B1" w:rsidRDefault="008315D8">
      <w:pPr>
        <w:spacing w:before="1"/>
        <w:ind w:left="2801"/>
        <w:rPr>
          <w:sz w:val="22"/>
          <w:szCs w:val="22"/>
        </w:rPr>
      </w:pPr>
      <w:r w:rsidRPr="00FA29B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A29B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A29B1">
        <w:rPr>
          <w:spacing w:val="-1"/>
          <w:sz w:val="22"/>
          <w:szCs w:val="22"/>
        </w:rPr>
        <w:t>R</w:t>
      </w:r>
      <w:r w:rsidRPr="00FA29B1">
        <w:rPr>
          <w:sz w:val="22"/>
          <w:szCs w:val="22"/>
        </w:rPr>
        <w:t>e</w:t>
      </w:r>
      <w:r w:rsidRPr="00FA29B1">
        <w:rPr>
          <w:spacing w:val="1"/>
          <w:sz w:val="22"/>
          <w:szCs w:val="22"/>
        </w:rPr>
        <w:t>s</w:t>
      </w:r>
      <w:r w:rsidRPr="00FA29B1">
        <w:rPr>
          <w:sz w:val="22"/>
          <w:szCs w:val="22"/>
        </w:rPr>
        <w:t>pon</w:t>
      </w:r>
      <w:r w:rsidRPr="00FA29B1">
        <w:rPr>
          <w:spacing w:val="-2"/>
          <w:sz w:val="22"/>
          <w:szCs w:val="22"/>
        </w:rPr>
        <w:t>s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2"/>
          <w:sz w:val="22"/>
          <w:szCs w:val="22"/>
        </w:rPr>
        <w:t>b</w:t>
      </w:r>
      <w:r w:rsidRPr="00FA29B1">
        <w:rPr>
          <w:spacing w:val="1"/>
          <w:sz w:val="22"/>
          <w:szCs w:val="22"/>
        </w:rPr>
        <w:t>l</w:t>
      </w:r>
      <w:r w:rsidRPr="00FA29B1">
        <w:rPr>
          <w:sz w:val="22"/>
          <w:szCs w:val="22"/>
        </w:rPr>
        <w:t xml:space="preserve">e </w:t>
      </w:r>
      <w:r w:rsidRPr="00FA29B1">
        <w:rPr>
          <w:spacing w:val="-1"/>
          <w:sz w:val="22"/>
          <w:szCs w:val="22"/>
        </w:rPr>
        <w:t>f</w:t>
      </w:r>
      <w:r w:rsidRPr="00FA29B1">
        <w:rPr>
          <w:sz w:val="22"/>
          <w:szCs w:val="22"/>
        </w:rPr>
        <w:t>or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e</w:t>
      </w:r>
      <w:r w:rsidRPr="00FA29B1">
        <w:rPr>
          <w:spacing w:val="-2"/>
          <w:sz w:val="22"/>
          <w:szCs w:val="22"/>
        </w:rPr>
        <w:t>g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>s</w:t>
      </w:r>
      <w:r w:rsidRPr="00FA29B1">
        <w:rPr>
          <w:spacing w:val="-1"/>
          <w:sz w:val="22"/>
          <w:szCs w:val="22"/>
        </w:rPr>
        <w:t>t</w:t>
      </w:r>
      <w:r w:rsidRPr="00FA29B1">
        <w:rPr>
          <w:sz w:val="22"/>
          <w:szCs w:val="22"/>
        </w:rPr>
        <w:t>er</w:t>
      </w:r>
      <w:r w:rsidRPr="00FA29B1">
        <w:rPr>
          <w:spacing w:val="-1"/>
          <w:sz w:val="22"/>
          <w:szCs w:val="22"/>
        </w:rPr>
        <w:t xml:space="preserve"> 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e</w:t>
      </w:r>
      <w:r w:rsidRPr="00FA29B1">
        <w:rPr>
          <w:spacing w:val="-2"/>
          <w:sz w:val="22"/>
          <w:szCs w:val="22"/>
        </w:rPr>
        <w:t>c</w:t>
      </w:r>
      <w:r w:rsidRPr="00FA29B1">
        <w:rPr>
          <w:sz w:val="22"/>
          <w:szCs w:val="22"/>
        </w:rPr>
        <w:t>e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2"/>
          <w:sz w:val="22"/>
          <w:szCs w:val="22"/>
        </w:rPr>
        <w:t>p</w:t>
      </w:r>
      <w:r w:rsidRPr="00FA29B1">
        <w:rPr>
          <w:spacing w:val="1"/>
          <w:sz w:val="22"/>
          <w:szCs w:val="22"/>
        </w:rPr>
        <w:t>t</w:t>
      </w:r>
      <w:r w:rsidRPr="00FA29B1">
        <w:rPr>
          <w:sz w:val="22"/>
          <w:szCs w:val="22"/>
        </w:rPr>
        <w:t>s:</w:t>
      </w:r>
      <w:r w:rsidRPr="00FA29B1">
        <w:rPr>
          <w:spacing w:val="54"/>
          <w:sz w:val="22"/>
          <w:szCs w:val="22"/>
        </w:rPr>
        <w:t xml:space="preserve"> </w:t>
      </w:r>
      <w:r w:rsidRPr="00FA29B1">
        <w:rPr>
          <w:spacing w:val="-4"/>
          <w:sz w:val="22"/>
          <w:szCs w:val="22"/>
        </w:rPr>
        <w:t>m</w:t>
      </w:r>
      <w:r w:rsidRPr="00FA29B1">
        <w:rPr>
          <w:sz w:val="22"/>
          <w:szCs w:val="22"/>
        </w:rPr>
        <w:t>ade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z w:val="22"/>
          <w:szCs w:val="22"/>
        </w:rPr>
        <w:t>depo</w:t>
      </w:r>
      <w:r w:rsidRPr="00FA29B1">
        <w:rPr>
          <w:spacing w:val="-2"/>
          <w:sz w:val="22"/>
          <w:szCs w:val="22"/>
        </w:rPr>
        <w:t>s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1"/>
          <w:sz w:val="22"/>
          <w:szCs w:val="22"/>
        </w:rPr>
        <w:t>t</w:t>
      </w:r>
      <w:r w:rsidRPr="00FA29B1">
        <w:rPr>
          <w:sz w:val="22"/>
          <w:szCs w:val="22"/>
        </w:rPr>
        <w:t>s</w:t>
      </w:r>
    </w:p>
    <w:p w14:paraId="6BF906F5" w14:textId="77777777" w:rsidR="00416E7B" w:rsidRPr="00FA29B1" w:rsidRDefault="008315D8">
      <w:pPr>
        <w:spacing w:before="1"/>
        <w:ind w:left="2801"/>
        <w:rPr>
          <w:sz w:val="22"/>
          <w:szCs w:val="22"/>
        </w:rPr>
      </w:pPr>
      <w:r w:rsidRPr="00FA29B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A29B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A29B1">
        <w:rPr>
          <w:spacing w:val="-1"/>
          <w:sz w:val="22"/>
          <w:szCs w:val="22"/>
        </w:rPr>
        <w:t>C</w:t>
      </w:r>
      <w:r w:rsidRPr="00FA29B1">
        <w:rPr>
          <w:sz w:val="22"/>
          <w:szCs w:val="22"/>
        </w:rPr>
        <w:t>oo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d</w:t>
      </w:r>
      <w:r w:rsidRPr="00FA29B1">
        <w:rPr>
          <w:spacing w:val="-1"/>
          <w:sz w:val="22"/>
          <w:szCs w:val="22"/>
        </w:rPr>
        <w:t>i</w:t>
      </w:r>
      <w:r w:rsidRPr="00FA29B1">
        <w:rPr>
          <w:sz w:val="22"/>
          <w:szCs w:val="22"/>
        </w:rPr>
        <w:t>na</w:t>
      </w:r>
      <w:r w:rsidRPr="00FA29B1">
        <w:rPr>
          <w:spacing w:val="-1"/>
          <w:sz w:val="22"/>
          <w:szCs w:val="22"/>
        </w:rPr>
        <w:t>t</w:t>
      </w:r>
      <w:r w:rsidRPr="00FA29B1">
        <w:rPr>
          <w:sz w:val="22"/>
          <w:szCs w:val="22"/>
        </w:rPr>
        <w:t xml:space="preserve">ed </w:t>
      </w:r>
      <w:r w:rsidRPr="00FA29B1">
        <w:rPr>
          <w:spacing w:val="-2"/>
          <w:sz w:val="22"/>
          <w:szCs w:val="22"/>
        </w:rPr>
        <w:t>o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de</w:t>
      </w:r>
      <w:r w:rsidRPr="00FA29B1">
        <w:rPr>
          <w:spacing w:val="-1"/>
          <w:sz w:val="22"/>
          <w:szCs w:val="22"/>
        </w:rPr>
        <w:t>r</w:t>
      </w:r>
      <w:r w:rsidRPr="00FA29B1">
        <w:rPr>
          <w:sz w:val="22"/>
          <w:szCs w:val="22"/>
        </w:rPr>
        <w:t xml:space="preserve">s </w:t>
      </w:r>
      <w:r w:rsidRPr="00FA29B1">
        <w:rPr>
          <w:spacing w:val="1"/>
          <w:sz w:val="22"/>
          <w:szCs w:val="22"/>
        </w:rPr>
        <w:t>a</w:t>
      </w:r>
      <w:r w:rsidRPr="00FA29B1">
        <w:rPr>
          <w:spacing w:val="-2"/>
          <w:sz w:val="22"/>
          <w:szCs w:val="22"/>
        </w:rPr>
        <w:t>n</w:t>
      </w:r>
      <w:r w:rsidRPr="00FA29B1">
        <w:rPr>
          <w:sz w:val="22"/>
          <w:szCs w:val="22"/>
        </w:rPr>
        <w:t xml:space="preserve">d </w:t>
      </w:r>
      <w:r w:rsidRPr="00FA29B1">
        <w:rPr>
          <w:spacing w:val="-4"/>
          <w:sz w:val="22"/>
          <w:szCs w:val="22"/>
        </w:rPr>
        <w:t>m</w:t>
      </w:r>
      <w:r w:rsidRPr="00FA29B1">
        <w:rPr>
          <w:spacing w:val="2"/>
          <w:sz w:val="22"/>
          <w:szCs w:val="22"/>
        </w:rPr>
        <w:t>o</w:t>
      </w:r>
      <w:r w:rsidRPr="00FA29B1">
        <w:rPr>
          <w:sz w:val="22"/>
          <w:szCs w:val="22"/>
        </w:rPr>
        <w:t>n</w:t>
      </w:r>
      <w:r w:rsidRPr="00FA29B1">
        <w:rPr>
          <w:spacing w:val="1"/>
          <w:sz w:val="22"/>
          <w:szCs w:val="22"/>
        </w:rPr>
        <w:t>it</w:t>
      </w:r>
      <w:r w:rsidRPr="00FA29B1">
        <w:rPr>
          <w:spacing w:val="-2"/>
          <w:sz w:val="22"/>
          <w:szCs w:val="22"/>
        </w:rPr>
        <w:t>o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ed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>n</w:t>
      </w:r>
      <w:r w:rsidRPr="00FA29B1">
        <w:rPr>
          <w:spacing w:val="-2"/>
          <w:sz w:val="22"/>
          <w:szCs w:val="22"/>
        </w:rPr>
        <w:t>v</w:t>
      </w:r>
      <w:r w:rsidRPr="00FA29B1">
        <w:rPr>
          <w:sz w:val="22"/>
          <w:szCs w:val="22"/>
        </w:rPr>
        <w:t>en</w:t>
      </w:r>
      <w:r w:rsidRPr="00FA29B1">
        <w:rPr>
          <w:spacing w:val="1"/>
          <w:sz w:val="22"/>
          <w:szCs w:val="22"/>
        </w:rPr>
        <w:t>t</w:t>
      </w:r>
      <w:r w:rsidRPr="00FA29B1">
        <w:rPr>
          <w:spacing w:val="-2"/>
          <w:sz w:val="22"/>
          <w:szCs w:val="22"/>
        </w:rPr>
        <w:t>o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y</w:t>
      </w:r>
    </w:p>
    <w:p w14:paraId="4B8CCAC2" w14:textId="77777777" w:rsidR="00416E7B" w:rsidRPr="00FA29B1" w:rsidRDefault="00416E7B">
      <w:pPr>
        <w:spacing w:before="13" w:line="240" w:lineRule="exact"/>
        <w:rPr>
          <w:sz w:val="22"/>
          <w:szCs w:val="22"/>
        </w:rPr>
      </w:pPr>
    </w:p>
    <w:p w14:paraId="734B41BA" w14:textId="77777777" w:rsidR="00416E7B" w:rsidRPr="00FA29B1" w:rsidRDefault="008315D8">
      <w:pPr>
        <w:ind w:left="280"/>
        <w:rPr>
          <w:sz w:val="22"/>
          <w:szCs w:val="22"/>
        </w:rPr>
      </w:pPr>
      <w:r w:rsidRPr="00FA29B1">
        <w:rPr>
          <w:b/>
          <w:spacing w:val="-1"/>
          <w:sz w:val="22"/>
          <w:szCs w:val="22"/>
        </w:rPr>
        <w:t>ACT</w:t>
      </w:r>
      <w:r w:rsidRPr="00FA29B1">
        <w:rPr>
          <w:b/>
          <w:sz w:val="22"/>
          <w:szCs w:val="22"/>
        </w:rPr>
        <w:t>IVI</w:t>
      </w:r>
      <w:r w:rsidRPr="00FA29B1">
        <w:rPr>
          <w:b/>
          <w:spacing w:val="-1"/>
          <w:sz w:val="22"/>
          <w:szCs w:val="22"/>
        </w:rPr>
        <w:t>T</w:t>
      </w:r>
      <w:r w:rsidRPr="00FA29B1">
        <w:rPr>
          <w:b/>
          <w:sz w:val="22"/>
          <w:szCs w:val="22"/>
        </w:rPr>
        <w:t xml:space="preserve">IES                     </w:t>
      </w:r>
      <w:r w:rsidRPr="00FA29B1">
        <w:rPr>
          <w:b/>
          <w:spacing w:val="40"/>
          <w:sz w:val="22"/>
          <w:szCs w:val="22"/>
        </w:rPr>
        <w:t xml:space="preserve"> </w:t>
      </w:r>
      <w:r w:rsidRPr="00FA29B1">
        <w:rPr>
          <w:spacing w:val="-1"/>
          <w:sz w:val="22"/>
          <w:szCs w:val="22"/>
        </w:rPr>
        <w:t>B</w:t>
      </w:r>
      <w:r w:rsidRPr="00FA29B1">
        <w:rPr>
          <w:spacing w:val="1"/>
          <w:sz w:val="22"/>
          <w:szCs w:val="22"/>
        </w:rPr>
        <w:t>r</w:t>
      </w:r>
      <w:r w:rsidRPr="00FA29B1">
        <w:rPr>
          <w:spacing w:val="-2"/>
          <w:sz w:val="22"/>
          <w:szCs w:val="22"/>
        </w:rPr>
        <w:t>a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1"/>
          <w:sz w:val="22"/>
          <w:szCs w:val="22"/>
        </w:rPr>
        <w:t>l</w:t>
      </w:r>
      <w:r w:rsidRPr="00FA29B1">
        <w:rPr>
          <w:spacing w:val="1"/>
          <w:sz w:val="22"/>
          <w:szCs w:val="22"/>
        </w:rPr>
        <w:t>l</w:t>
      </w:r>
      <w:r w:rsidRPr="00FA29B1">
        <w:rPr>
          <w:sz w:val="22"/>
          <w:szCs w:val="22"/>
        </w:rPr>
        <w:t xml:space="preserve">e </w:t>
      </w:r>
      <w:r w:rsidRPr="00FA29B1">
        <w:rPr>
          <w:spacing w:val="-4"/>
          <w:sz w:val="22"/>
          <w:szCs w:val="22"/>
        </w:rPr>
        <w:t>I</w:t>
      </w:r>
      <w:r w:rsidRPr="00FA29B1">
        <w:rPr>
          <w:sz w:val="22"/>
          <w:szCs w:val="22"/>
        </w:rPr>
        <w:t>ns</w:t>
      </w:r>
      <w:r w:rsidRPr="00FA29B1">
        <w:rPr>
          <w:spacing w:val="1"/>
          <w:sz w:val="22"/>
          <w:szCs w:val="22"/>
        </w:rPr>
        <w:t>t</w:t>
      </w:r>
      <w:r w:rsidRPr="00FA29B1">
        <w:rPr>
          <w:spacing w:val="-1"/>
          <w:sz w:val="22"/>
          <w:szCs w:val="22"/>
        </w:rPr>
        <w:t>i</w:t>
      </w:r>
      <w:r w:rsidRPr="00FA29B1">
        <w:rPr>
          <w:spacing w:val="1"/>
          <w:sz w:val="22"/>
          <w:szCs w:val="22"/>
        </w:rPr>
        <w:t>t</w:t>
      </w:r>
      <w:r w:rsidRPr="00FA29B1">
        <w:rPr>
          <w:sz w:val="22"/>
          <w:szCs w:val="22"/>
        </w:rPr>
        <w:t>u</w:t>
      </w:r>
      <w:r w:rsidRPr="00FA29B1">
        <w:rPr>
          <w:spacing w:val="-1"/>
          <w:sz w:val="22"/>
          <w:szCs w:val="22"/>
        </w:rPr>
        <w:t>t</w:t>
      </w:r>
      <w:r w:rsidRPr="00FA29B1">
        <w:rPr>
          <w:sz w:val="22"/>
          <w:szCs w:val="22"/>
        </w:rPr>
        <w:t>e of</w:t>
      </w:r>
      <w:r w:rsidRPr="00FA29B1">
        <w:rPr>
          <w:spacing w:val="-1"/>
          <w:sz w:val="22"/>
          <w:szCs w:val="22"/>
        </w:rPr>
        <w:t xml:space="preserve"> </w:t>
      </w:r>
      <w:r w:rsidRPr="00FA29B1">
        <w:rPr>
          <w:sz w:val="22"/>
          <w:szCs w:val="22"/>
        </w:rPr>
        <w:t>Pa</w:t>
      </w:r>
      <w:r w:rsidRPr="00FA29B1">
        <w:rPr>
          <w:spacing w:val="-2"/>
          <w:sz w:val="22"/>
          <w:szCs w:val="22"/>
        </w:rPr>
        <w:t>sa</w:t>
      </w:r>
      <w:r w:rsidRPr="00FA29B1">
        <w:rPr>
          <w:sz w:val="22"/>
          <w:szCs w:val="22"/>
        </w:rPr>
        <w:t>dena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pacing w:val="-1"/>
          <w:sz w:val="22"/>
          <w:szCs w:val="22"/>
        </w:rPr>
        <w:t>R</w:t>
      </w:r>
      <w:r w:rsidRPr="00FA29B1">
        <w:rPr>
          <w:spacing w:val="-2"/>
          <w:sz w:val="22"/>
          <w:szCs w:val="22"/>
        </w:rPr>
        <w:t>e</w:t>
      </w:r>
      <w:r w:rsidRPr="00FA29B1">
        <w:rPr>
          <w:sz w:val="22"/>
          <w:szCs w:val="22"/>
        </w:rPr>
        <w:t>ader</w:t>
      </w:r>
    </w:p>
    <w:p w14:paraId="292560D3" w14:textId="77777777" w:rsidR="00416E7B" w:rsidRPr="00FA29B1" w:rsidRDefault="008315D8">
      <w:pPr>
        <w:spacing w:before="1"/>
        <w:ind w:left="2827"/>
        <w:rPr>
          <w:sz w:val="22"/>
          <w:szCs w:val="22"/>
        </w:rPr>
      </w:pPr>
      <w:r w:rsidRPr="00FA29B1">
        <w:rPr>
          <w:spacing w:val="-1"/>
          <w:sz w:val="22"/>
          <w:szCs w:val="22"/>
        </w:rPr>
        <w:t>G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2"/>
          <w:sz w:val="22"/>
          <w:szCs w:val="22"/>
        </w:rPr>
        <w:t>r</w:t>
      </w:r>
      <w:r w:rsidRPr="00FA29B1">
        <w:rPr>
          <w:sz w:val="22"/>
          <w:szCs w:val="22"/>
        </w:rPr>
        <w:t>l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z w:val="22"/>
          <w:szCs w:val="22"/>
        </w:rPr>
        <w:t>Sc</w:t>
      </w:r>
      <w:r w:rsidRPr="00FA29B1">
        <w:rPr>
          <w:spacing w:val="-2"/>
          <w:sz w:val="22"/>
          <w:szCs w:val="22"/>
        </w:rPr>
        <w:t>o</w:t>
      </w:r>
      <w:r w:rsidRPr="00FA29B1">
        <w:rPr>
          <w:sz w:val="22"/>
          <w:szCs w:val="22"/>
        </w:rPr>
        <w:t>ut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pacing w:val="-3"/>
          <w:sz w:val="22"/>
          <w:szCs w:val="22"/>
        </w:rPr>
        <w:t>L</w:t>
      </w:r>
      <w:r w:rsidRPr="00FA29B1">
        <w:rPr>
          <w:sz w:val="22"/>
          <w:szCs w:val="22"/>
        </w:rPr>
        <w:t>ead</w:t>
      </w:r>
      <w:r w:rsidRPr="00FA29B1">
        <w:rPr>
          <w:spacing w:val="-2"/>
          <w:sz w:val="22"/>
          <w:szCs w:val="22"/>
        </w:rPr>
        <w:t>e</w:t>
      </w:r>
      <w:r w:rsidRPr="00FA29B1">
        <w:rPr>
          <w:spacing w:val="2"/>
          <w:sz w:val="22"/>
          <w:szCs w:val="22"/>
        </w:rPr>
        <w:t>r</w:t>
      </w:r>
      <w:r w:rsidRPr="00FA29B1">
        <w:rPr>
          <w:sz w:val="22"/>
          <w:szCs w:val="22"/>
        </w:rPr>
        <w:t>,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pacing w:val="2"/>
          <w:sz w:val="22"/>
          <w:szCs w:val="22"/>
        </w:rPr>
        <w:t>T</w:t>
      </w:r>
      <w:r w:rsidRPr="00FA29B1">
        <w:rPr>
          <w:spacing w:val="-2"/>
          <w:sz w:val="22"/>
          <w:szCs w:val="22"/>
        </w:rPr>
        <w:t>ro</w:t>
      </w:r>
      <w:r w:rsidRPr="00FA29B1">
        <w:rPr>
          <w:sz w:val="22"/>
          <w:szCs w:val="22"/>
        </w:rPr>
        <w:t>op #106</w:t>
      </w:r>
    </w:p>
    <w:p w14:paraId="1A0059FE" w14:textId="77777777" w:rsidR="00416E7B" w:rsidRPr="00FA29B1" w:rsidRDefault="00416E7B">
      <w:pPr>
        <w:spacing w:before="12" w:line="240" w:lineRule="exact"/>
        <w:rPr>
          <w:sz w:val="22"/>
          <w:szCs w:val="22"/>
        </w:rPr>
      </w:pPr>
    </w:p>
    <w:p w14:paraId="1A8928DD" w14:textId="77777777" w:rsidR="00416E7B" w:rsidRPr="00FA29B1" w:rsidRDefault="008315D8">
      <w:pPr>
        <w:ind w:left="280"/>
        <w:rPr>
          <w:sz w:val="22"/>
          <w:szCs w:val="22"/>
        </w:rPr>
      </w:pPr>
      <w:r w:rsidRPr="00FA29B1">
        <w:rPr>
          <w:b/>
          <w:sz w:val="22"/>
          <w:szCs w:val="22"/>
        </w:rPr>
        <w:t>S</w:t>
      </w:r>
      <w:r w:rsidRPr="00FA29B1">
        <w:rPr>
          <w:b/>
          <w:spacing w:val="1"/>
          <w:sz w:val="22"/>
          <w:szCs w:val="22"/>
        </w:rPr>
        <w:t>P</w:t>
      </w:r>
      <w:r w:rsidRPr="00FA29B1">
        <w:rPr>
          <w:b/>
          <w:spacing w:val="-1"/>
          <w:sz w:val="22"/>
          <w:szCs w:val="22"/>
        </w:rPr>
        <w:t>EC</w:t>
      </w:r>
      <w:r w:rsidRPr="00FA29B1">
        <w:rPr>
          <w:b/>
          <w:sz w:val="22"/>
          <w:szCs w:val="22"/>
        </w:rPr>
        <w:t>IAL</w:t>
      </w:r>
      <w:r w:rsidRPr="00FA29B1">
        <w:rPr>
          <w:b/>
          <w:spacing w:val="-1"/>
          <w:sz w:val="22"/>
          <w:szCs w:val="22"/>
        </w:rPr>
        <w:t xml:space="preserve"> </w:t>
      </w:r>
      <w:r w:rsidRPr="00FA29B1">
        <w:rPr>
          <w:b/>
          <w:sz w:val="22"/>
          <w:szCs w:val="22"/>
        </w:rPr>
        <w:t>S</w:t>
      </w:r>
      <w:r w:rsidRPr="00FA29B1">
        <w:rPr>
          <w:b/>
          <w:spacing w:val="-2"/>
          <w:sz w:val="22"/>
          <w:szCs w:val="22"/>
        </w:rPr>
        <w:t>K</w:t>
      </w:r>
      <w:r w:rsidRPr="00FA29B1">
        <w:rPr>
          <w:b/>
          <w:sz w:val="22"/>
          <w:szCs w:val="22"/>
        </w:rPr>
        <w:t>IL</w:t>
      </w:r>
      <w:r w:rsidRPr="00FA29B1">
        <w:rPr>
          <w:b/>
          <w:spacing w:val="-1"/>
          <w:sz w:val="22"/>
          <w:szCs w:val="22"/>
        </w:rPr>
        <w:t>L</w:t>
      </w:r>
      <w:r w:rsidRPr="00FA29B1">
        <w:rPr>
          <w:b/>
          <w:sz w:val="22"/>
          <w:szCs w:val="22"/>
        </w:rPr>
        <w:t xml:space="preserve">S           </w:t>
      </w:r>
      <w:r w:rsidRPr="00FA29B1">
        <w:rPr>
          <w:b/>
          <w:spacing w:val="27"/>
          <w:sz w:val="22"/>
          <w:szCs w:val="22"/>
        </w:rPr>
        <w:t xml:space="preserve"> </w:t>
      </w:r>
      <w:r w:rsidRPr="00FA29B1">
        <w:rPr>
          <w:spacing w:val="-1"/>
          <w:sz w:val="22"/>
          <w:szCs w:val="22"/>
        </w:rPr>
        <w:t>B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1"/>
          <w:sz w:val="22"/>
          <w:szCs w:val="22"/>
        </w:rPr>
        <w:t>l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>n</w:t>
      </w:r>
      <w:r w:rsidRPr="00FA29B1">
        <w:rPr>
          <w:spacing w:val="-2"/>
          <w:sz w:val="22"/>
          <w:szCs w:val="22"/>
        </w:rPr>
        <w:t>g</w:t>
      </w:r>
      <w:r w:rsidRPr="00FA29B1">
        <w:rPr>
          <w:sz w:val="22"/>
          <w:szCs w:val="22"/>
        </w:rPr>
        <w:t>ua</w:t>
      </w:r>
      <w:r w:rsidRPr="00FA29B1">
        <w:rPr>
          <w:spacing w:val="-1"/>
          <w:sz w:val="22"/>
          <w:szCs w:val="22"/>
        </w:rPr>
        <w:t>l</w:t>
      </w:r>
      <w:r w:rsidRPr="00FA29B1">
        <w:rPr>
          <w:sz w:val="22"/>
          <w:szCs w:val="22"/>
        </w:rPr>
        <w:t xml:space="preserve">: 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z w:val="22"/>
          <w:szCs w:val="22"/>
        </w:rPr>
        <w:t>En</w:t>
      </w:r>
      <w:r w:rsidRPr="00FA29B1">
        <w:rPr>
          <w:spacing w:val="-3"/>
          <w:sz w:val="22"/>
          <w:szCs w:val="22"/>
        </w:rPr>
        <w:t>g</w:t>
      </w:r>
      <w:r w:rsidRPr="00FA29B1">
        <w:rPr>
          <w:spacing w:val="1"/>
          <w:sz w:val="22"/>
          <w:szCs w:val="22"/>
        </w:rPr>
        <w:t>l</w:t>
      </w:r>
      <w:r w:rsidRPr="00FA29B1">
        <w:rPr>
          <w:spacing w:val="-1"/>
          <w:sz w:val="22"/>
          <w:szCs w:val="22"/>
        </w:rPr>
        <w:t>i</w:t>
      </w:r>
      <w:r w:rsidRPr="00FA29B1">
        <w:rPr>
          <w:sz w:val="22"/>
          <w:szCs w:val="22"/>
        </w:rPr>
        <w:t>sh</w:t>
      </w:r>
      <w:r w:rsidRPr="00FA29B1">
        <w:rPr>
          <w:spacing w:val="1"/>
          <w:sz w:val="22"/>
          <w:szCs w:val="22"/>
        </w:rPr>
        <w:t>/</w:t>
      </w:r>
      <w:r w:rsidRPr="00FA29B1">
        <w:rPr>
          <w:spacing w:val="-3"/>
          <w:sz w:val="22"/>
          <w:szCs w:val="22"/>
        </w:rPr>
        <w:t>S</w:t>
      </w:r>
      <w:r w:rsidRPr="00FA29B1">
        <w:rPr>
          <w:sz w:val="22"/>
          <w:szCs w:val="22"/>
        </w:rPr>
        <w:t>p</w:t>
      </w:r>
      <w:r w:rsidRPr="00FA29B1">
        <w:rPr>
          <w:spacing w:val="-2"/>
          <w:sz w:val="22"/>
          <w:szCs w:val="22"/>
        </w:rPr>
        <w:t>a</w:t>
      </w:r>
      <w:r w:rsidRPr="00FA29B1">
        <w:rPr>
          <w:sz w:val="22"/>
          <w:szCs w:val="22"/>
        </w:rPr>
        <w:t>n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>sh</w:t>
      </w:r>
    </w:p>
    <w:p w14:paraId="1AF1539F" w14:textId="77777777" w:rsidR="00416E7B" w:rsidRPr="00FA29B1" w:rsidRDefault="008315D8">
      <w:pPr>
        <w:spacing w:before="1" w:line="479" w:lineRule="auto"/>
        <w:ind w:left="280" w:right="1852" w:firstLine="2492"/>
        <w:rPr>
          <w:sz w:val="22"/>
          <w:szCs w:val="22"/>
        </w:rPr>
        <w:sectPr w:rsidR="00416E7B" w:rsidRPr="00FA29B1">
          <w:headerReference w:type="default" r:id="rId8"/>
          <w:pgSz w:w="12240" w:h="15840"/>
          <w:pgMar w:top="2120" w:right="1720" w:bottom="280" w:left="1520" w:header="1260" w:footer="0" w:gutter="0"/>
          <w:cols w:space="720"/>
        </w:sectPr>
      </w:pPr>
      <w:r w:rsidRPr="00FA29B1">
        <w:rPr>
          <w:spacing w:val="-2"/>
          <w:sz w:val="22"/>
          <w:szCs w:val="22"/>
        </w:rPr>
        <w:t>M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>c</w:t>
      </w:r>
      <w:r w:rsidRPr="00FA29B1">
        <w:rPr>
          <w:spacing w:val="1"/>
          <w:sz w:val="22"/>
          <w:szCs w:val="22"/>
        </w:rPr>
        <w:t>r</w:t>
      </w:r>
      <w:r w:rsidRPr="00FA29B1">
        <w:rPr>
          <w:spacing w:val="-2"/>
          <w:sz w:val="22"/>
          <w:szCs w:val="22"/>
        </w:rPr>
        <w:t>o</w:t>
      </w:r>
      <w:r w:rsidRPr="00FA29B1">
        <w:rPr>
          <w:sz w:val="22"/>
          <w:szCs w:val="22"/>
        </w:rPr>
        <w:t>so</w:t>
      </w:r>
      <w:r w:rsidRPr="00FA29B1">
        <w:rPr>
          <w:spacing w:val="-1"/>
          <w:sz w:val="22"/>
          <w:szCs w:val="22"/>
        </w:rPr>
        <w:t>f</w:t>
      </w:r>
      <w:r w:rsidRPr="00FA29B1">
        <w:rPr>
          <w:sz w:val="22"/>
          <w:szCs w:val="22"/>
        </w:rPr>
        <w:t>t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pacing w:val="-2"/>
          <w:sz w:val="22"/>
          <w:szCs w:val="22"/>
        </w:rPr>
        <w:t>W</w:t>
      </w:r>
      <w:r w:rsidRPr="00FA29B1">
        <w:rPr>
          <w:sz w:val="22"/>
          <w:szCs w:val="22"/>
        </w:rPr>
        <w:t>o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 xml:space="preserve">d, </w:t>
      </w:r>
      <w:r w:rsidRPr="00FA29B1">
        <w:rPr>
          <w:spacing w:val="-3"/>
          <w:sz w:val="22"/>
          <w:szCs w:val="22"/>
        </w:rPr>
        <w:t>E</w:t>
      </w:r>
      <w:r w:rsidRPr="00FA29B1">
        <w:rPr>
          <w:sz w:val="22"/>
          <w:szCs w:val="22"/>
        </w:rPr>
        <w:t>xc</w:t>
      </w:r>
      <w:r w:rsidRPr="00FA29B1">
        <w:rPr>
          <w:spacing w:val="-2"/>
          <w:sz w:val="22"/>
          <w:szCs w:val="22"/>
        </w:rPr>
        <w:t>e</w:t>
      </w:r>
      <w:r w:rsidRPr="00FA29B1">
        <w:rPr>
          <w:spacing w:val="1"/>
          <w:sz w:val="22"/>
          <w:szCs w:val="22"/>
        </w:rPr>
        <w:t>l</w:t>
      </w:r>
      <w:r w:rsidRPr="00FA29B1">
        <w:rPr>
          <w:sz w:val="22"/>
          <w:szCs w:val="22"/>
        </w:rPr>
        <w:t>,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z w:val="22"/>
          <w:szCs w:val="22"/>
        </w:rPr>
        <w:t>Po</w:t>
      </w:r>
      <w:r w:rsidRPr="00FA29B1">
        <w:rPr>
          <w:spacing w:val="-1"/>
          <w:sz w:val="22"/>
          <w:szCs w:val="22"/>
        </w:rPr>
        <w:t>w</w:t>
      </w:r>
      <w:r w:rsidRPr="00FA29B1">
        <w:rPr>
          <w:sz w:val="22"/>
          <w:szCs w:val="22"/>
        </w:rPr>
        <w:t>er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z w:val="22"/>
          <w:szCs w:val="22"/>
        </w:rPr>
        <w:t>P</w:t>
      </w:r>
      <w:r w:rsidRPr="00FA29B1">
        <w:rPr>
          <w:spacing w:val="-3"/>
          <w:sz w:val="22"/>
          <w:szCs w:val="22"/>
        </w:rPr>
        <w:t>o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>n</w:t>
      </w:r>
      <w:r w:rsidRPr="00FA29B1">
        <w:rPr>
          <w:spacing w:val="1"/>
          <w:sz w:val="22"/>
          <w:szCs w:val="22"/>
        </w:rPr>
        <w:t>t</w:t>
      </w:r>
      <w:r w:rsidRPr="00FA29B1">
        <w:rPr>
          <w:sz w:val="22"/>
          <w:szCs w:val="22"/>
        </w:rPr>
        <w:t>,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z w:val="22"/>
          <w:szCs w:val="22"/>
        </w:rPr>
        <w:t>Pa</w:t>
      </w:r>
      <w:r w:rsidRPr="00FA29B1">
        <w:rPr>
          <w:spacing w:val="-2"/>
          <w:sz w:val="22"/>
          <w:szCs w:val="22"/>
        </w:rPr>
        <w:t>g</w:t>
      </w:r>
      <w:r w:rsidRPr="00FA29B1">
        <w:rPr>
          <w:spacing w:val="2"/>
          <w:sz w:val="22"/>
          <w:szCs w:val="22"/>
        </w:rPr>
        <w:t>e</w:t>
      </w:r>
      <w:r w:rsidRPr="00FA29B1">
        <w:rPr>
          <w:sz w:val="22"/>
          <w:szCs w:val="22"/>
        </w:rPr>
        <w:t>M</w:t>
      </w:r>
      <w:r w:rsidRPr="00FA29B1">
        <w:rPr>
          <w:spacing w:val="1"/>
          <w:sz w:val="22"/>
          <w:szCs w:val="22"/>
        </w:rPr>
        <w:t>a</w:t>
      </w:r>
      <w:r w:rsidRPr="00FA29B1">
        <w:rPr>
          <w:spacing w:val="-2"/>
          <w:sz w:val="22"/>
          <w:szCs w:val="22"/>
        </w:rPr>
        <w:t>k</w:t>
      </w:r>
      <w:r w:rsidRPr="00FA29B1">
        <w:rPr>
          <w:sz w:val="22"/>
          <w:szCs w:val="22"/>
        </w:rPr>
        <w:t xml:space="preserve">er </w:t>
      </w:r>
      <w:r w:rsidRPr="00FA29B1">
        <w:rPr>
          <w:b/>
          <w:sz w:val="22"/>
          <w:szCs w:val="22"/>
        </w:rPr>
        <w:t>IN</w:t>
      </w:r>
      <w:r w:rsidRPr="00FA29B1">
        <w:rPr>
          <w:b/>
          <w:spacing w:val="-1"/>
          <w:sz w:val="22"/>
          <w:szCs w:val="22"/>
        </w:rPr>
        <w:t>TERE</w:t>
      </w:r>
      <w:r w:rsidRPr="00FA29B1">
        <w:rPr>
          <w:b/>
          <w:sz w:val="22"/>
          <w:szCs w:val="22"/>
        </w:rPr>
        <w:t>S</w:t>
      </w:r>
      <w:r w:rsidRPr="00FA29B1">
        <w:rPr>
          <w:b/>
          <w:spacing w:val="-1"/>
          <w:sz w:val="22"/>
          <w:szCs w:val="22"/>
        </w:rPr>
        <w:t>T</w:t>
      </w:r>
      <w:r w:rsidRPr="00FA29B1">
        <w:rPr>
          <w:b/>
          <w:sz w:val="22"/>
          <w:szCs w:val="22"/>
        </w:rPr>
        <w:t xml:space="preserve">S                     </w:t>
      </w:r>
      <w:r w:rsidRPr="00FA29B1">
        <w:rPr>
          <w:b/>
          <w:spacing w:val="48"/>
          <w:sz w:val="22"/>
          <w:szCs w:val="22"/>
        </w:rPr>
        <w:t xml:space="preserve"> </w:t>
      </w:r>
      <w:r w:rsidRPr="00FA29B1">
        <w:rPr>
          <w:sz w:val="22"/>
          <w:szCs w:val="22"/>
        </w:rPr>
        <w:t>Pi</w:t>
      </w:r>
      <w:r w:rsidRPr="00FA29B1">
        <w:rPr>
          <w:spacing w:val="-1"/>
          <w:sz w:val="22"/>
          <w:szCs w:val="22"/>
        </w:rPr>
        <w:t>a</w:t>
      </w:r>
      <w:r w:rsidRPr="00FA29B1">
        <w:rPr>
          <w:sz w:val="22"/>
          <w:szCs w:val="22"/>
        </w:rPr>
        <w:t xml:space="preserve">no, </w:t>
      </w:r>
      <w:r w:rsidRPr="00FA29B1">
        <w:rPr>
          <w:spacing w:val="-2"/>
          <w:sz w:val="22"/>
          <w:szCs w:val="22"/>
        </w:rPr>
        <w:t>h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2"/>
          <w:sz w:val="22"/>
          <w:szCs w:val="22"/>
        </w:rPr>
        <w:t>k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>n</w:t>
      </w:r>
      <w:r w:rsidRPr="00FA29B1">
        <w:rPr>
          <w:spacing w:val="-2"/>
          <w:sz w:val="22"/>
          <w:szCs w:val="22"/>
        </w:rPr>
        <w:t>g</w:t>
      </w:r>
      <w:r w:rsidRPr="00FA29B1">
        <w:rPr>
          <w:sz w:val="22"/>
          <w:szCs w:val="22"/>
        </w:rPr>
        <w:t xml:space="preserve">, </w:t>
      </w:r>
      <w:r w:rsidRPr="00FA29B1">
        <w:rPr>
          <w:spacing w:val="-1"/>
          <w:sz w:val="22"/>
          <w:szCs w:val="22"/>
        </w:rPr>
        <w:t>w</w:t>
      </w:r>
      <w:r w:rsidRPr="00FA29B1">
        <w:rPr>
          <w:sz w:val="22"/>
          <w:szCs w:val="22"/>
        </w:rPr>
        <w:t>a</w:t>
      </w:r>
      <w:r w:rsidRPr="00FA29B1">
        <w:rPr>
          <w:spacing w:val="1"/>
          <w:sz w:val="22"/>
          <w:szCs w:val="22"/>
        </w:rPr>
        <w:t>t</w:t>
      </w:r>
      <w:r w:rsidRPr="00FA29B1">
        <w:rPr>
          <w:sz w:val="22"/>
          <w:szCs w:val="22"/>
        </w:rPr>
        <w:t>e</w:t>
      </w:r>
      <w:r w:rsidRPr="00FA29B1">
        <w:rPr>
          <w:spacing w:val="1"/>
          <w:sz w:val="22"/>
          <w:szCs w:val="22"/>
        </w:rPr>
        <w:t>r</w:t>
      </w:r>
      <w:r w:rsidRPr="00FA29B1">
        <w:rPr>
          <w:spacing w:val="-2"/>
          <w:sz w:val="22"/>
          <w:szCs w:val="22"/>
        </w:rPr>
        <w:t>c</w:t>
      </w:r>
      <w:r w:rsidRPr="00FA29B1">
        <w:rPr>
          <w:sz w:val="22"/>
          <w:szCs w:val="22"/>
        </w:rPr>
        <w:t>o</w:t>
      </w:r>
      <w:r w:rsidRPr="00FA29B1">
        <w:rPr>
          <w:spacing w:val="-1"/>
          <w:sz w:val="22"/>
          <w:szCs w:val="22"/>
        </w:rPr>
        <w:t>l</w:t>
      </w:r>
      <w:r w:rsidRPr="00FA29B1">
        <w:rPr>
          <w:sz w:val="22"/>
          <w:szCs w:val="22"/>
        </w:rPr>
        <w:t>or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z w:val="22"/>
          <w:szCs w:val="22"/>
        </w:rPr>
        <w:t>p</w:t>
      </w:r>
      <w:r w:rsidRPr="00FA29B1">
        <w:rPr>
          <w:spacing w:val="-2"/>
          <w:sz w:val="22"/>
          <w:szCs w:val="22"/>
        </w:rPr>
        <w:t>a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>n</w:t>
      </w:r>
      <w:r w:rsidRPr="00FA29B1">
        <w:rPr>
          <w:spacing w:val="-1"/>
          <w:sz w:val="22"/>
          <w:szCs w:val="22"/>
        </w:rPr>
        <w:t>t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 xml:space="preserve">ng </w:t>
      </w:r>
      <w:r w:rsidRPr="00FA29B1">
        <w:rPr>
          <w:b/>
          <w:spacing w:val="-1"/>
          <w:sz w:val="22"/>
          <w:szCs w:val="22"/>
        </w:rPr>
        <w:t>RE</w:t>
      </w:r>
      <w:r w:rsidRPr="00FA29B1">
        <w:rPr>
          <w:b/>
          <w:spacing w:val="2"/>
          <w:sz w:val="22"/>
          <w:szCs w:val="22"/>
        </w:rPr>
        <w:t>F</w:t>
      </w:r>
      <w:r w:rsidRPr="00FA29B1">
        <w:rPr>
          <w:b/>
          <w:spacing w:val="-1"/>
          <w:sz w:val="22"/>
          <w:szCs w:val="22"/>
        </w:rPr>
        <w:t>ERENCE</w:t>
      </w:r>
      <w:r w:rsidRPr="00FA29B1">
        <w:rPr>
          <w:b/>
          <w:sz w:val="22"/>
          <w:szCs w:val="22"/>
        </w:rPr>
        <w:t xml:space="preserve">S                 </w:t>
      </w:r>
      <w:r w:rsidRPr="00FA29B1">
        <w:rPr>
          <w:b/>
          <w:spacing w:val="23"/>
          <w:sz w:val="22"/>
          <w:szCs w:val="22"/>
        </w:rPr>
        <w:t xml:space="preserve"> </w:t>
      </w:r>
      <w:r w:rsidRPr="00FA29B1">
        <w:rPr>
          <w:sz w:val="22"/>
          <w:szCs w:val="22"/>
        </w:rPr>
        <w:t>a</w:t>
      </w:r>
      <w:r w:rsidRPr="00FA29B1">
        <w:rPr>
          <w:spacing w:val="-2"/>
          <w:sz w:val="22"/>
          <w:szCs w:val="22"/>
        </w:rPr>
        <w:t>v</w:t>
      </w:r>
      <w:r w:rsidRPr="00FA29B1">
        <w:rPr>
          <w:sz w:val="22"/>
          <w:szCs w:val="22"/>
        </w:rPr>
        <w:t>a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1"/>
          <w:sz w:val="22"/>
          <w:szCs w:val="22"/>
        </w:rPr>
        <w:t>l</w:t>
      </w:r>
      <w:r w:rsidRPr="00FA29B1">
        <w:rPr>
          <w:sz w:val="22"/>
          <w:szCs w:val="22"/>
        </w:rPr>
        <w:t>ab</w:t>
      </w:r>
      <w:r w:rsidRPr="00FA29B1">
        <w:rPr>
          <w:spacing w:val="-1"/>
          <w:sz w:val="22"/>
          <w:szCs w:val="22"/>
        </w:rPr>
        <w:t>l</w:t>
      </w:r>
      <w:r w:rsidRPr="00FA29B1">
        <w:rPr>
          <w:sz w:val="22"/>
          <w:szCs w:val="22"/>
        </w:rPr>
        <w:t>e upon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e</w:t>
      </w:r>
      <w:r w:rsidRPr="00FA29B1">
        <w:rPr>
          <w:spacing w:val="-2"/>
          <w:sz w:val="22"/>
          <w:szCs w:val="22"/>
        </w:rPr>
        <w:t>q</w:t>
      </w:r>
      <w:r w:rsidRPr="00FA29B1">
        <w:rPr>
          <w:sz w:val="22"/>
          <w:szCs w:val="22"/>
        </w:rPr>
        <w:t>ue</w:t>
      </w:r>
      <w:r w:rsidRPr="00FA29B1">
        <w:rPr>
          <w:spacing w:val="-2"/>
          <w:sz w:val="22"/>
          <w:szCs w:val="22"/>
        </w:rPr>
        <w:t>s</w:t>
      </w:r>
      <w:r w:rsidRPr="00FA29B1">
        <w:rPr>
          <w:spacing w:val="1"/>
          <w:sz w:val="22"/>
          <w:szCs w:val="22"/>
        </w:rPr>
        <w:t>t</w:t>
      </w:r>
      <w:r w:rsidRPr="00FA29B1">
        <w:rPr>
          <w:sz w:val="22"/>
          <w:szCs w:val="22"/>
        </w:rPr>
        <w:t>.</w:t>
      </w:r>
    </w:p>
    <w:p w14:paraId="3721AA1E" w14:textId="77777777" w:rsidR="00416E7B" w:rsidRPr="00FA29B1" w:rsidRDefault="00416E7B">
      <w:pPr>
        <w:spacing w:before="4" w:line="120" w:lineRule="exact"/>
        <w:rPr>
          <w:sz w:val="22"/>
          <w:szCs w:val="22"/>
        </w:rPr>
      </w:pPr>
    </w:p>
    <w:p w14:paraId="218812F2" w14:textId="77777777" w:rsidR="00416E7B" w:rsidRPr="00FA29B1" w:rsidRDefault="00416E7B">
      <w:pPr>
        <w:spacing w:line="200" w:lineRule="exact"/>
        <w:rPr>
          <w:sz w:val="22"/>
          <w:szCs w:val="22"/>
        </w:rPr>
      </w:pPr>
    </w:p>
    <w:p w14:paraId="7C4BA3C7" w14:textId="77777777" w:rsidR="00416E7B" w:rsidRPr="00FA29B1" w:rsidRDefault="00416E7B">
      <w:pPr>
        <w:spacing w:line="200" w:lineRule="exact"/>
        <w:rPr>
          <w:sz w:val="22"/>
          <w:szCs w:val="22"/>
        </w:rPr>
      </w:pPr>
    </w:p>
    <w:p w14:paraId="7CD70FA3" w14:textId="77777777" w:rsidR="00416E7B" w:rsidRPr="00FA29B1" w:rsidRDefault="008315D8">
      <w:pPr>
        <w:spacing w:before="24"/>
        <w:ind w:left="280"/>
        <w:rPr>
          <w:sz w:val="22"/>
          <w:szCs w:val="22"/>
        </w:rPr>
      </w:pPr>
      <w:r w:rsidRPr="00FA29B1">
        <w:rPr>
          <w:b/>
          <w:spacing w:val="-1"/>
          <w:sz w:val="22"/>
          <w:szCs w:val="22"/>
        </w:rPr>
        <w:t>F</w:t>
      </w:r>
      <w:r w:rsidRPr="00FA29B1">
        <w:rPr>
          <w:b/>
          <w:sz w:val="22"/>
          <w:szCs w:val="22"/>
        </w:rPr>
        <w:t>reder</w:t>
      </w:r>
      <w:r w:rsidRPr="00FA29B1">
        <w:rPr>
          <w:b/>
          <w:spacing w:val="1"/>
          <w:sz w:val="22"/>
          <w:szCs w:val="22"/>
        </w:rPr>
        <w:t>i</w:t>
      </w:r>
      <w:r w:rsidRPr="00FA29B1">
        <w:rPr>
          <w:b/>
          <w:sz w:val="22"/>
          <w:szCs w:val="22"/>
        </w:rPr>
        <w:t>ck</w:t>
      </w:r>
      <w:r w:rsidRPr="00FA29B1">
        <w:rPr>
          <w:b/>
          <w:spacing w:val="-5"/>
          <w:sz w:val="22"/>
          <w:szCs w:val="22"/>
        </w:rPr>
        <w:t xml:space="preserve"> </w:t>
      </w:r>
      <w:r w:rsidRPr="00FA29B1">
        <w:rPr>
          <w:b/>
          <w:sz w:val="22"/>
          <w:szCs w:val="22"/>
        </w:rPr>
        <w:t>G</w:t>
      </w:r>
      <w:r w:rsidRPr="00FA29B1">
        <w:rPr>
          <w:b/>
          <w:spacing w:val="1"/>
          <w:sz w:val="22"/>
          <w:szCs w:val="22"/>
        </w:rPr>
        <w:t>a</w:t>
      </w:r>
      <w:r w:rsidRPr="00FA29B1">
        <w:rPr>
          <w:b/>
          <w:sz w:val="22"/>
          <w:szCs w:val="22"/>
        </w:rPr>
        <w:t>r</w:t>
      </w:r>
      <w:r w:rsidRPr="00FA29B1">
        <w:rPr>
          <w:b/>
          <w:spacing w:val="-5"/>
          <w:sz w:val="22"/>
          <w:szCs w:val="22"/>
        </w:rPr>
        <w:t>k</w:t>
      </w:r>
      <w:r w:rsidRPr="00FA29B1">
        <w:rPr>
          <w:b/>
          <w:sz w:val="22"/>
          <w:szCs w:val="22"/>
        </w:rPr>
        <w:t>o</w:t>
      </w:r>
    </w:p>
    <w:p w14:paraId="617FD447" w14:textId="77777777" w:rsidR="00416E7B" w:rsidRPr="00FA29B1" w:rsidRDefault="008315D8">
      <w:pPr>
        <w:spacing w:line="220" w:lineRule="exact"/>
        <w:ind w:left="280"/>
        <w:rPr>
          <w:sz w:val="22"/>
          <w:szCs w:val="22"/>
        </w:rPr>
      </w:pPr>
      <w:r w:rsidRPr="00FA29B1">
        <w:rPr>
          <w:spacing w:val="1"/>
          <w:sz w:val="22"/>
          <w:szCs w:val="22"/>
        </w:rPr>
        <w:t>88</w:t>
      </w:r>
      <w:r w:rsidRPr="00FA29B1">
        <w:rPr>
          <w:sz w:val="22"/>
          <w:szCs w:val="22"/>
        </w:rPr>
        <w:t>8</w:t>
      </w:r>
      <w:r w:rsidRPr="00FA29B1">
        <w:rPr>
          <w:spacing w:val="-1"/>
          <w:sz w:val="22"/>
          <w:szCs w:val="22"/>
        </w:rPr>
        <w:t xml:space="preserve"> </w:t>
      </w:r>
      <w:r w:rsidRPr="00FA29B1">
        <w:rPr>
          <w:sz w:val="22"/>
          <w:szCs w:val="22"/>
        </w:rPr>
        <w:t>S</w:t>
      </w:r>
      <w:r w:rsidRPr="00FA29B1">
        <w:rPr>
          <w:spacing w:val="-2"/>
          <w:sz w:val="22"/>
          <w:szCs w:val="22"/>
        </w:rPr>
        <w:t>u</w:t>
      </w:r>
      <w:r w:rsidRPr="00FA29B1">
        <w:rPr>
          <w:sz w:val="22"/>
          <w:szCs w:val="22"/>
        </w:rPr>
        <w:t>lta</w:t>
      </w:r>
      <w:r w:rsidRPr="00FA29B1">
        <w:rPr>
          <w:spacing w:val="-1"/>
          <w:sz w:val="22"/>
          <w:szCs w:val="22"/>
        </w:rPr>
        <w:t>n</w:t>
      </w:r>
      <w:r w:rsidRPr="00FA29B1">
        <w:rPr>
          <w:sz w:val="22"/>
          <w:szCs w:val="22"/>
        </w:rPr>
        <w:t>a</w:t>
      </w:r>
      <w:r w:rsidRPr="00FA29B1">
        <w:rPr>
          <w:spacing w:val="-3"/>
          <w:sz w:val="22"/>
          <w:szCs w:val="22"/>
        </w:rPr>
        <w:t xml:space="preserve"> </w:t>
      </w:r>
      <w:r w:rsidRPr="00FA29B1">
        <w:rPr>
          <w:spacing w:val="-2"/>
          <w:sz w:val="22"/>
          <w:szCs w:val="22"/>
        </w:rPr>
        <w:t>L</w:t>
      </w:r>
      <w:r w:rsidRPr="00FA29B1">
        <w:rPr>
          <w:sz w:val="22"/>
          <w:szCs w:val="22"/>
        </w:rPr>
        <w:t>a</w:t>
      </w:r>
      <w:r w:rsidRPr="00FA29B1">
        <w:rPr>
          <w:spacing w:val="-1"/>
          <w:sz w:val="22"/>
          <w:szCs w:val="22"/>
        </w:rPr>
        <w:t>n</w:t>
      </w:r>
      <w:r w:rsidRPr="00FA29B1">
        <w:rPr>
          <w:sz w:val="22"/>
          <w:szCs w:val="22"/>
        </w:rPr>
        <w:t>e</w:t>
      </w:r>
    </w:p>
    <w:p w14:paraId="7FFF8F91" w14:textId="77777777" w:rsidR="00416E7B" w:rsidRPr="00FA29B1" w:rsidRDefault="008315D8">
      <w:pPr>
        <w:spacing w:line="220" w:lineRule="exact"/>
        <w:ind w:left="280" w:right="6889"/>
        <w:rPr>
          <w:sz w:val="22"/>
          <w:szCs w:val="22"/>
        </w:rPr>
      </w:pPr>
      <w:r w:rsidRPr="00FA29B1">
        <w:rPr>
          <w:spacing w:val="-2"/>
          <w:sz w:val="22"/>
          <w:szCs w:val="22"/>
        </w:rPr>
        <w:t>L</w:t>
      </w:r>
      <w:r w:rsidRPr="00FA29B1">
        <w:rPr>
          <w:sz w:val="22"/>
          <w:szCs w:val="22"/>
        </w:rPr>
        <w:t>a</w:t>
      </w:r>
      <w:r w:rsidRPr="00FA29B1">
        <w:rPr>
          <w:spacing w:val="2"/>
          <w:sz w:val="22"/>
          <w:szCs w:val="22"/>
        </w:rPr>
        <w:t>P</w:t>
      </w:r>
      <w:r w:rsidRPr="00FA29B1">
        <w:rPr>
          <w:spacing w:val="-1"/>
          <w:sz w:val="22"/>
          <w:szCs w:val="22"/>
        </w:rPr>
        <w:t>u</w:t>
      </w:r>
      <w:r w:rsidRPr="00FA29B1">
        <w:rPr>
          <w:spacing w:val="3"/>
          <w:sz w:val="22"/>
          <w:szCs w:val="22"/>
        </w:rPr>
        <w:t>e</w:t>
      </w:r>
      <w:r w:rsidRPr="00FA29B1">
        <w:rPr>
          <w:spacing w:val="-1"/>
          <w:sz w:val="22"/>
          <w:szCs w:val="22"/>
        </w:rPr>
        <w:t>n</w:t>
      </w:r>
      <w:r w:rsidRPr="00FA29B1">
        <w:rPr>
          <w:sz w:val="22"/>
          <w:szCs w:val="22"/>
        </w:rPr>
        <w:t>te,</w:t>
      </w:r>
      <w:r w:rsidRPr="00FA29B1">
        <w:rPr>
          <w:spacing w:val="-7"/>
          <w:sz w:val="22"/>
          <w:szCs w:val="22"/>
        </w:rPr>
        <w:t xml:space="preserve"> </w:t>
      </w:r>
      <w:r w:rsidRPr="00FA29B1">
        <w:rPr>
          <w:spacing w:val="1"/>
          <w:sz w:val="22"/>
          <w:szCs w:val="22"/>
        </w:rPr>
        <w:t>C</w:t>
      </w:r>
      <w:r w:rsidRPr="00FA29B1">
        <w:rPr>
          <w:sz w:val="22"/>
          <w:szCs w:val="22"/>
        </w:rPr>
        <w:t>A</w:t>
      </w:r>
      <w:r w:rsidRPr="00FA29B1">
        <w:rPr>
          <w:spacing w:val="45"/>
          <w:sz w:val="22"/>
          <w:szCs w:val="22"/>
        </w:rPr>
        <w:t xml:space="preserve"> </w:t>
      </w:r>
      <w:r w:rsidRPr="00FA29B1">
        <w:rPr>
          <w:spacing w:val="1"/>
          <w:sz w:val="22"/>
          <w:szCs w:val="22"/>
        </w:rPr>
        <w:t>9174</w:t>
      </w:r>
      <w:r w:rsidRPr="00FA29B1">
        <w:rPr>
          <w:sz w:val="22"/>
          <w:szCs w:val="22"/>
        </w:rPr>
        <w:t xml:space="preserve">6 </w:t>
      </w:r>
      <w:r w:rsidRPr="00FA29B1">
        <w:rPr>
          <w:spacing w:val="1"/>
          <w:sz w:val="22"/>
          <w:szCs w:val="22"/>
        </w:rPr>
        <w:t>(626</w:t>
      </w:r>
      <w:r w:rsidRPr="00FA29B1">
        <w:rPr>
          <w:sz w:val="22"/>
          <w:szCs w:val="22"/>
        </w:rPr>
        <w:t>)</w:t>
      </w:r>
      <w:r w:rsidRPr="00FA29B1">
        <w:rPr>
          <w:spacing w:val="-5"/>
          <w:sz w:val="22"/>
          <w:szCs w:val="22"/>
        </w:rPr>
        <w:t xml:space="preserve"> </w:t>
      </w:r>
      <w:r w:rsidRPr="00FA29B1">
        <w:rPr>
          <w:spacing w:val="1"/>
          <w:sz w:val="22"/>
          <w:szCs w:val="22"/>
        </w:rPr>
        <w:t>1</w:t>
      </w:r>
      <w:r w:rsidRPr="00FA29B1">
        <w:rPr>
          <w:spacing w:val="-1"/>
          <w:sz w:val="22"/>
          <w:szCs w:val="22"/>
        </w:rPr>
        <w:t>1</w:t>
      </w:r>
      <w:r w:rsidRPr="00FA29B1">
        <w:rPr>
          <w:spacing w:val="2"/>
          <w:sz w:val="22"/>
          <w:szCs w:val="22"/>
        </w:rPr>
        <w:t>1</w:t>
      </w:r>
      <w:r w:rsidRPr="00FA29B1">
        <w:rPr>
          <w:spacing w:val="-2"/>
          <w:sz w:val="22"/>
          <w:szCs w:val="22"/>
        </w:rPr>
        <w:t>-</w:t>
      </w:r>
      <w:r w:rsidRPr="00FA29B1">
        <w:rPr>
          <w:spacing w:val="1"/>
          <w:sz w:val="22"/>
          <w:szCs w:val="22"/>
        </w:rPr>
        <w:t xml:space="preserve">1111 </w:t>
      </w:r>
      <w:hyperlink r:id="rId9">
        <w:r w:rsidRPr="00FA29B1">
          <w:rPr>
            <w:spacing w:val="-2"/>
            <w:sz w:val="22"/>
            <w:szCs w:val="22"/>
          </w:rPr>
          <w:t>f</w:t>
        </w:r>
        <w:r w:rsidRPr="00FA29B1">
          <w:rPr>
            <w:sz w:val="22"/>
            <w:szCs w:val="22"/>
          </w:rPr>
          <w:t>e</w:t>
        </w:r>
        <w:r w:rsidRPr="00FA29B1">
          <w:rPr>
            <w:spacing w:val="-1"/>
            <w:sz w:val="22"/>
            <w:szCs w:val="22"/>
          </w:rPr>
          <w:t>g</w:t>
        </w:r>
        <w:r w:rsidRPr="00FA29B1">
          <w:rPr>
            <w:spacing w:val="1"/>
            <w:sz w:val="22"/>
            <w:szCs w:val="22"/>
          </w:rPr>
          <w:t>888@</w:t>
        </w:r>
        <w:r w:rsidRPr="00FA29B1">
          <w:rPr>
            <w:spacing w:val="-1"/>
            <w:sz w:val="22"/>
            <w:szCs w:val="22"/>
          </w:rPr>
          <w:t>s</w:t>
        </w:r>
        <w:r w:rsidRPr="00FA29B1">
          <w:rPr>
            <w:spacing w:val="1"/>
            <w:sz w:val="22"/>
            <w:szCs w:val="22"/>
          </w:rPr>
          <w:t>b</w:t>
        </w:r>
        <w:r w:rsidRPr="00FA29B1">
          <w:rPr>
            <w:sz w:val="22"/>
            <w:szCs w:val="22"/>
          </w:rPr>
          <w:t>c</w:t>
        </w:r>
        <w:r w:rsidRPr="00FA29B1">
          <w:rPr>
            <w:spacing w:val="-1"/>
            <w:sz w:val="22"/>
            <w:szCs w:val="22"/>
          </w:rPr>
          <w:t>g</w:t>
        </w:r>
        <w:r w:rsidRPr="00FA29B1">
          <w:rPr>
            <w:sz w:val="22"/>
            <w:szCs w:val="22"/>
          </w:rPr>
          <w:t>l</w:t>
        </w:r>
        <w:r w:rsidRPr="00FA29B1">
          <w:rPr>
            <w:spacing w:val="1"/>
            <w:sz w:val="22"/>
            <w:szCs w:val="22"/>
          </w:rPr>
          <w:t>ob</w:t>
        </w:r>
        <w:r w:rsidRPr="00FA29B1">
          <w:rPr>
            <w:sz w:val="22"/>
            <w:szCs w:val="22"/>
          </w:rPr>
          <w:t>al</w:t>
        </w:r>
        <w:r w:rsidRPr="00FA29B1">
          <w:rPr>
            <w:spacing w:val="1"/>
            <w:sz w:val="22"/>
            <w:szCs w:val="22"/>
          </w:rPr>
          <w:t>.</w:t>
        </w:r>
        <w:r w:rsidRPr="00FA29B1">
          <w:rPr>
            <w:spacing w:val="-1"/>
            <w:sz w:val="22"/>
            <w:szCs w:val="22"/>
          </w:rPr>
          <w:t>n</w:t>
        </w:r>
        <w:r w:rsidRPr="00FA29B1">
          <w:rPr>
            <w:sz w:val="22"/>
            <w:szCs w:val="22"/>
          </w:rPr>
          <w:t>et</w:t>
        </w:r>
      </w:hyperlink>
    </w:p>
    <w:p w14:paraId="0A339D79" w14:textId="77777777" w:rsidR="00416E7B" w:rsidRPr="00FA29B1" w:rsidRDefault="00416E7B">
      <w:pPr>
        <w:spacing w:before="9" w:line="220" w:lineRule="exact"/>
        <w:rPr>
          <w:sz w:val="22"/>
          <w:szCs w:val="22"/>
        </w:rPr>
      </w:pPr>
    </w:p>
    <w:p w14:paraId="792CDEBB" w14:textId="77777777" w:rsidR="00416E7B" w:rsidRPr="00FA29B1" w:rsidRDefault="008315D8">
      <w:pPr>
        <w:spacing w:line="240" w:lineRule="exact"/>
        <w:ind w:left="280"/>
        <w:rPr>
          <w:sz w:val="22"/>
          <w:szCs w:val="22"/>
        </w:rPr>
      </w:pPr>
      <w:r w:rsidRPr="00FA29B1">
        <w:rPr>
          <w:b/>
          <w:spacing w:val="1"/>
          <w:position w:val="-1"/>
          <w:sz w:val="22"/>
          <w:szCs w:val="22"/>
        </w:rPr>
        <w:t>O</w:t>
      </w:r>
      <w:r w:rsidRPr="00FA29B1">
        <w:rPr>
          <w:b/>
          <w:position w:val="-1"/>
          <w:sz w:val="22"/>
          <w:szCs w:val="22"/>
        </w:rPr>
        <w:t>bj</w:t>
      </w:r>
      <w:r w:rsidRPr="00FA29B1">
        <w:rPr>
          <w:b/>
          <w:spacing w:val="-2"/>
          <w:position w:val="-1"/>
          <w:sz w:val="22"/>
          <w:szCs w:val="22"/>
        </w:rPr>
        <w:t>e</w:t>
      </w:r>
      <w:r w:rsidRPr="00FA29B1">
        <w:rPr>
          <w:b/>
          <w:position w:val="-1"/>
          <w:sz w:val="22"/>
          <w:szCs w:val="22"/>
        </w:rPr>
        <w:t>c</w:t>
      </w:r>
      <w:r w:rsidRPr="00FA29B1">
        <w:rPr>
          <w:b/>
          <w:spacing w:val="-1"/>
          <w:position w:val="-1"/>
          <w:sz w:val="22"/>
          <w:szCs w:val="22"/>
        </w:rPr>
        <w:t>t</w:t>
      </w:r>
      <w:r w:rsidRPr="00FA29B1">
        <w:rPr>
          <w:b/>
          <w:spacing w:val="1"/>
          <w:position w:val="-1"/>
          <w:sz w:val="22"/>
          <w:szCs w:val="22"/>
        </w:rPr>
        <w:t>i</w:t>
      </w:r>
      <w:r w:rsidRPr="00FA29B1">
        <w:rPr>
          <w:b/>
          <w:position w:val="-1"/>
          <w:sz w:val="22"/>
          <w:szCs w:val="22"/>
        </w:rPr>
        <w:t xml:space="preserve">ve                     </w:t>
      </w:r>
      <w:r w:rsidRPr="00FA29B1">
        <w:rPr>
          <w:b/>
          <w:spacing w:val="43"/>
          <w:position w:val="-1"/>
          <w:sz w:val="22"/>
          <w:szCs w:val="22"/>
        </w:rPr>
        <w:t xml:space="preserve"> </w:t>
      </w:r>
      <w:r w:rsidRPr="00FA29B1">
        <w:rPr>
          <w:position w:val="-1"/>
          <w:sz w:val="22"/>
          <w:szCs w:val="22"/>
        </w:rPr>
        <w:t>E</w:t>
      </w:r>
      <w:r w:rsidRPr="00FA29B1">
        <w:rPr>
          <w:spacing w:val="-4"/>
          <w:position w:val="-1"/>
          <w:sz w:val="22"/>
          <w:szCs w:val="22"/>
        </w:rPr>
        <w:t>m</w:t>
      </w:r>
      <w:r w:rsidRPr="00FA29B1">
        <w:rPr>
          <w:position w:val="-1"/>
          <w:sz w:val="22"/>
          <w:szCs w:val="22"/>
        </w:rPr>
        <w:t>p</w:t>
      </w:r>
      <w:r w:rsidRPr="00FA29B1">
        <w:rPr>
          <w:spacing w:val="1"/>
          <w:position w:val="-1"/>
          <w:sz w:val="22"/>
          <w:szCs w:val="22"/>
        </w:rPr>
        <w:t>l</w:t>
      </w:r>
      <w:r w:rsidRPr="00FA29B1">
        <w:rPr>
          <w:position w:val="-1"/>
          <w:sz w:val="22"/>
          <w:szCs w:val="22"/>
        </w:rPr>
        <w:t>oy</w:t>
      </w:r>
      <w:r w:rsidRPr="00FA29B1">
        <w:rPr>
          <w:spacing w:val="-4"/>
          <w:position w:val="-1"/>
          <w:sz w:val="22"/>
          <w:szCs w:val="22"/>
        </w:rPr>
        <w:t>m</w:t>
      </w:r>
      <w:r w:rsidRPr="00FA29B1">
        <w:rPr>
          <w:position w:val="-1"/>
          <w:sz w:val="22"/>
          <w:szCs w:val="22"/>
        </w:rPr>
        <w:t>ent</w:t>
      </w:r>
      <w:r w:rsidRPr="00FA29B1">
        <w:rPr>
          <w:spacing w:val="1"/>
          <w:position w:val="-1"/>
          <w:sz w:val="22"/>
          <w:szCs w:val="22"/>
        </w:rPr>
        <w:t xml:space="preserve"> </w:t>
      </w:r>
      <w:r w:rsidRPr="00FA29B1">
        <w:rPr>
          <w:position w:val="-1"/>
          <w:sz w:val="22"/>
          <w:szCs w:val="22"/>
        </w:rPr>
        <w:t>as</w:t>
      </w:r>
      <w:r w:rsidRPr="00FA29B1">
        <w:rPr>
          <w:spacing w:val="1"/>
          <w:position w:val="-1"/>
          <w:sz w:val="22"/>
          <w:szCs w:val="22"/>
        </w:rPr>
        <w:t xml:space="preserve"> </w:t>
      </w:r>
      <w:r w:rsidRPr="00FA29B1">
        <w:rPr>
          <w:spacing w:val="-4"/>
          <w:position w:val="-1"/>
          <w:sz w:val="22"/>
          <w:szCs w:val="22"/>
        </w:rPr>
        <w:t>m</w:t>
      </w:r>
      <w:r w:rsidRPr="00FA29B1">
        <w:rPr>
          <w:spacing w:val="1"/>
          <w:position w:val="-1"/>
          <w:sz w:val="22"/>
          <w:szCs w:val="22"/>
        </w:rPr>
        <w:t>i</w:t>
      </w:r>
      <w:r w:rsidRPr="00FA29B1">
        <w:rPr>
          <w:position w:val="-1"/>
          <w:sz w:val="22"/>
          <w:szCs w:val="22"/>
        </w:rPr>
        <w:t>dd</w:t>
      </w:r>
      <w:r w:rsidRPr="00FA29B1">
        <w:rPr>
          <w:spacing w:val="1"/>
          <w:position w:val="-1"/>
          <w:sz w:val="22"/>
          <w:szCs w:val="22"/>
        </w:rPr>
        <w:t>l</w:t>
      </w:r>
      <w:r w:rsidRPr="00FA29B1">
        <w:rPr>
          <w:position w:val="-1"/>
          <w:sz w:val="22"/>
          <w:szCs w:val="22"/>
        </w:rPr>
        <w:t xml:space="preserve">e </w:t>
      </w:r>
      <w:r w:rsidRPr="00FA29B1">
        <w:rPr>
          <w:spacing w:val="1"/>
          <w:position w:val="-1"/>
          <w:sz w:val="22"/>
          <w:szCs w:val="22"/>
        </w:rPr>
        <w:t>s</w:t>
      </w:r>
      <w:r w:rsidRPr="00FA29B1">
        <w:rPr>
          <w:position w:val="-1"/>
          <w:sz w:val="22"/>
          <w:szCs w:val="22"/>
        </w:rPr>
        <w:t>c</w:t>
      </w:r>
      <w:r w:rsidRPr="00FA29B1">
        <w:rPr>
          <w:spacing w:val="-2"/>
          <w:position w:val="-1"/>
          <w:sz w:val="22"/>
          <w:szCs w:val="22"/>
        </w:rPr>
        <w:t>h</w:t>
      </w:r>
      <w:r w:rsidRPr="00FA29B1">
        <w:rPr>
          <w:position w:val="-1"/>
          <w:sz w:val="22"/>
          <w:szCs w:val="22"/>
        </w:rPr>
        <w:t>ool</w:t>
      </w:r>
      <w:r w:rsidRPr="00FA29B1">
        <w:rPr>
          <w:spacing w:val="1"/>
          <w:position w:val="-1"/>
          <w:sz w:val="22"/>
          <w:szCs w:val="22"/>
        </w:rPr>
        <w:t xml:space="preserve"> </w:t>
      </w:r>
      <w:r w:rsidRPr="00FA29B1">
        <w:rPr>
          <w:position w:val="-1"/>
          <w:sz w:val="22"/>
          <w:szCs w:val="22"/>
        </w:rPr>
        <w:t>s</w:t>
      </w:r>
      <w:r w:rsidRPr="00FA29B1">
        <w:rPr>
          <w:spacing w:val="-2"/>
          <w:position w:val="-1"/>
          <w:sz w:val="22"/>
          <w:szCs w:val="22"/>
        </w:rPr>
        <w:t>o</w:t>
      </w:r>
      <w:r w:rsidRPr="00FA29B1">
        <w:rPr>
          <w:position w:val="-1"/>
          <w:sz w:val="22"/>
          <w:szCs w:val="22"/>
        </w:rPr>
        <w:t>c</w:t>
      </w:r>
      <w:r w:rsidRPr="00FA29B1">
        <w:rPr>
          <w:spacing w:val="-1"/>
          <w:position w:val="-1"/>
          <w:sz w:val="22"/>
          <w:szCs w:val="22"/>
        </w:rPr>
        <w:t>i</w:t>
      </w:r>
      <w:r w:rsidRPr="00FA29B1">
        <w:rPr>
          <w:position w:val="-1"/>
          <w:sz w:val="22"/>
          <w:szCs w:val="22"/>
        </w:rPr>
        <w:t>al</w:t>
      </w:r>
      <w:r w:rsidRPr="00FA29B1">
        <w:rPr>
          <w:spacing w:val="-1"/>
          <w:position w:val="-1"/>
          <w:sz w:val="22"/>
          <w:szCs w:val="22"/>
        </w:rPr>
        <w:t xml:space="preserve"> </w:t>
      </w:r>
      <w:r w:rsidRPr="00FA29B1">
        <w:rPr>
          <w:position w:val="-1"/>
          <w:sz w:val="22"/>
          <w:szCs w:val="22"/>
        </w:rPr>
        <w:t>s</w:t>
      </w:r>
      <w:r w:rsidRPr="00FA29B1">
        <w:rPr>
          <w:spacing w:val="1"/>
          <w:position w:val="-1"/>
          <w:sz w:val="22"/>
          <w:szCs w:val="22"/>
        </w:rPr>
        <w:t>t</w:t>
      </w:r>
      <w:r w:rsidRPr="00FA29B1">
        <w:rPr>
          <w:position w:val="-1"/>
          <w:sz w:val="22"/>
          <w:szCs w:val="22"/>
        </w:rPr>
        <w:t>u</w:t>
      </w:r>
      <w:r w:rsidRPr="00FA29B1">
        <w:rPr>
          <w:spacing w:val="-2"/>
          <w:position w:val="-1"/>
          <w:sz w:val="22"/>
          <w:szCs w:val="22"/>
        </w:rPr>
        <w:t>d</w:t>
      </w:r>
      <w:r w:rsidRPr="00FA29B1">
        <w:rPr>
          <w:spacing w:val="1"/>
          <w:position w:val="-1"/>
          <w:sz w:val="22"/>
          <w:szCs w:val="22"/>
        </w:rPr>
        <w:t>i</w:t>
      </w:r>
      <w:r w:rsidRPr="00FA29B1">
        <w:rPr>
          <w:spacing w:val="-2"/>
          <w:position w:val="-1"/>
          <w:sz w:val="22"/>
          <w:szCs w:val="22"/>
        </w:rPr>
        <w:t>e</w:t>
      </w:r>
      <w:r w:rsidRPr="00FA29B1">
        <w:rPr>
          <w:position w:val="-1"/>
          <w:sz w:val="22"/>
          <w:szCs w:val="22"/>
        </w:rPr>
        <w:t xml:space="preserve">s </w:t>
      </w:r>
      <w:r w:rsidRPr="00FA29B1">
        <w:rPr>
          <w:spacing w:val="1"/>
          <w:position w:val="-1"/>
          <w:sz w:val="22"/>
          <w:szCs w:val="22"/>
        </w:rPr>
        <w:t>t</w:t>
      </w:r>
      <w:r w:rsidRPr="00FA29B1">
        <w:rPr>
          <w:spacing w:val="-2"/>
          <w:position w:val="-1"/>
          <w:sz w:val="22"/>
          <w:szCs w:val="22"/>
        </w:rPr>
        <w:t>e</w:t>
      </w:r>
      <w:r w:rsidRPr="00FA29B1">
        <w:rPr>
          <w:position w:val="-1"/>
          <w:sz w:val="22"/>
          <w:szCs w:val="22"/>
        </w:rPr>
        <w:t>ac</w:t>
      </w:r>
      <w:r w:rsidRPr="00FA29B1">
        <w:rPr>
          <w:spacing w:val="-2"/>
          <w:position w:val="-1"/>
          <w:sz w:val="22"/>
          <w:szCs w:val="22"/>
        </w:rPr>
        <w:t>h</w:t>
      </w:r>
      <w:r w:rsidRPr="00FA29B1">
        <w:rPr>
          <w:position w:val="-1"/>
          <w:sz w:val="22"/>
          <w:szCs w:val="22"/>
        </w:rPr>
        <w:t>e</w:t>
      </w:r>
      <w:r w:rsidRPr="00FA29B1">
        <w:rPr>
          <w:spacing w:val="1"/>
          <w:position w:val="-1"/>
          <w:sz w:val="22"/>
          <w:szCs w:val="22"/>
        </w:rPr>
        <w:t>r</w:t>
      </w:r>
      <w:r w:rsidRPr="00FA29B1">
        <w:rPr>
          <w:position w:val="-1"/>
          <w:sz w:val="22"/>
          <w:szCs w:val="22"/>
        </w:rPr>
        <w:t>.</w:t>
      </w:r>
    </w:p>
    <w:p w14:paraId="4969997B" w14:textId="77777777" w:rsidR="00416E7B" w:rsidRPr="00FA29B1" w:rsidRDefault="00416E7B">
      <w:pPr>
        <w:spacing w:before="6" w:line="180" w:lineRule="exact"/>
        <w:rPr>
          <w:sz w:val="22"/>
          <w:szCs w:val="22"/>
        </w:rPr>
      </w:pPr>
    </w:p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4"/>
        <w:gridCol w:w="4273"/>
        <w:gridCol w:w="2273"/>
      </w:tblGrid>
      <w:tr w:rsidR="00416E7B" w:rsidRPr="00FA29B1" w14:paraId="4FBB745F" w14:textId="77777777">
        <w:trPr>
          <w:trHeight w:hRule="exact" w:val="968"/>
        </w:trPr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7331CCBC" w14:textId="77777777" w:rsidR="00416E7B" w:rsidRPr="00FA29B1" w:rsidRDefault="008315D8">
            <w:pPr>
              <w:spacing w:before="72"/>
              <w:ind w:left="40"/>
              <w:rPr>
                <w:sz w:val="22"/>
                <w:szCs w:val="22"/>
              </w:rPr>
            </w:pPr>
            <w:r w:rsidRPr="00FA29B1">
              <w:rPr>
                <w:b/>
                <w:spacing w:val="-1"/>
                <w:sz w:val="22"/>
                <w:szCs w:val="22"/>
              </w:rPr>
              <w:t>E</w:t>
            </w:r>
            <w:r w:rsidRPr="00FA29B1">
              <w:rPr>
                <w:b/>
                <w:sz w:val="22"/>
                <w:szCs w:val="22"/>
              </w:rPr>
              <w:t>d</w:t>
            </w:r>
            <w:r w:rsidRPr="00FA29B1">
              <w:rPr>
                <w:b/>
                <w:spacing w:val="-1"/>
                <w:sz w:val="22"/>
                <w:szCs w:val="22"/>
              </w:rPr>
              <w:t>u</w:t>
            </w:r>
            <w:r w:rsidRPr="00FA29B1">
              <w:rPr>
                <w:b/>
                <w:sz w:val="22"/>
                <w:szCs w:val="22"/>
              </w:rPr>
              <w:t>ca</w:t>
            </w:r>
            <w:r w:rsidRPr="00FA29B1">
              <w:rPr>
                <w:b/>
                <w:spacing w:val="1"/>
                <w:sz w:val="22"/>
                <w:szCs w:val="22"/>
              </w:rPr>
              <w:t>t</w:t>
            </w:r>
            <w:r w:rsidRPr="00FA29B1">
              <w:rPr>
                <w:b/>
                <w:spacing w:val="-1"/>
                <w:sz w:val="22"/>
                <w:szCs w:val="22"/>
              </w:rPr>
              <w:t>i</w:t>
            </w:r>
            <w:r w:rsidRPr="00FA29B1">
              <w:rPr>
                <w:b/>
                <w:sz w:val="22"/>
                <w:szCs w:val="22"/>
              </w:rPr>
              <w:t>on</w:t>
            </w:r>
          </w:p>
        </w:tc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58884C52" w14:textId="77777777" w:rsidR="00416E7B" w:rsidRPr="00FA29B1" w:rsidRDefault="008315D8">
            <w:pPr>
              <w:spacing w:before="73"/>
              <w:ind w:left="166" w:right="176"/>
              <w:rPr>
                <w:sz w:val="22"/>
                <w:szCs w:val="22"/>
              </w:rPr>
            </w:pPr>
            <w:r w:rsidRPr="00FA29B1">
              <w:rPr>
                <w:b/>
                <w:sz w:val="22"/>
                <w:szCs w:val="22"/>
              </w:rPr>
              <w:t>Sing</w:t>
            </w:r>
            <w:r w:rsidRPr="00FA29B1">
              <w:rPr>
                <w:b/>
                <w:spacing w:val="-1"/>
                <w:sz w:val="22"/>
                <w:szCs w:val="22"/>
              </w:rPr>
              <w:t>l</w:t>
            </w:r>
            <w:r w:rsidRPr="00FA29B1">
              <w:rPr>
                <w:b/>
                <w:sz w:val="22"/>
                <w:szCs w:val="22"/>
              </w:rPr>
              <w:t>e Su</w:t>
            </w:r>
            <w:r w:rsidRPr="00FA29B1">
              <w:rPr>
                <w:b/>
                <w:spacing w:val="-1"/>
                <w:sz w:val="22"/>
                <w:szCs w:val="22"/>
              </w:rPr>
              <w:t>b</w:t>
            </w:r>
            <w:r w:rsidRPr="00FA29B1">
              <w:rPr>
                <w:b/>
                <w:spacing w:val="1"/>
                <w:sz w:val="22"/>
                <w:szCs w:val="22"/>
              </w:rPr>
              <w:t>j</w:t>
            </w:r>
            <w:r w:rsidRPr="00FA29B1">
              <w:rPr>
                <w:b/>
                <w:spacing w:val="-2"/>
                <w:sz w:val="22"/>
                <w:szCs w:val="22"/>
              </w:rPr>
              <w:t>e</w:t>
            </w:r>
            <w:r w:rsidRPr="00FA29B1">
              <w:rPr>
                <w:b/>
                <w:sz w:val="22"/>
                <w:szCs w:val="22"/>
              </w:rPr>
              <w:t>ct</w:t>
            </w:r>
            <w:r w:rsidRPr="00FA29B1">
              <w:rPr>
                <w:b/>
                <w:spacing w:val="1"/>
                <w:sz w:val="22"/>
                <w:szCs w:val="22"/>
              </w:rPr>
              <w:t xml:space="preserve"> </w:t>
            </w:r>
            <w:r w:rsidRPr="00FA29B1">
              <w:rPr>
                <w:b/>
                <w:spacing w:val="-1"/>
                <w:sz w:val="22"/>
                <w:szCs w:val="22"/>
              </w:rPr>
              <w:t>C</w:t>
            </w:r>
            <w:r w:rsidRPr="00FA29B1">
              <w:rPr>
                <w:b/>
                <w:spacing w:val="-2"/>
                <w:sz w:val="22"/>
                <w:szCs w:val="22"/>
              </w:rPr>
              <w:t>r</w:t>
            </w:r>
            <w:r w:rsidRPr="00FA29B1">
              <w:rPr>
                <w:b/>
                <w:sz w:val="22"/>
                <w:szCs w:val="22"/>
              </w:rPr>
              <w:t>ede</w:t>
            </w:r>
            <w:r w:rsidRPr="00FA29B1">
              <w:rPr>
                <w:b/>
                <w:spacing w:val="-2"/>
                <w:sz w:val="22"/>
                <w:szCs w:val="22"/>
              </w:rPr>
              <w:t>n</w:t>
            </w:r>
            <w:r w:rsidRPr="00FA29B1">
              <w:rPr>
                <w:b/>
                <w:spacing w:val="1"/>
                <w:sz w:val="22"/>
                <w:szCs w:val="22"/>
              </w:rPr>
              <w:t>ti</w:t>
            </w:r>
            <w:r w:rsidRPr="00FA29B1">
              <w:rPr>
                <w:b/>
                <w:spacing w:val="-2"/>
                <w:sz w:val="22"/>
                <w:szCs w:val="22"/>
              </w:rPr>
              <w:t>a</w:t>
            </w:r>
            <w:r w:rsidRPr="00FA29B1">
              <w:rPr>
                <w:b/>
                <w:spacing w:val="-1"/>
                <w:sz w:val="22"/>
                <w:szCs w:val="22"/>
              </w:rPr>
              <w:t>l</w:t>
            </w:r>
            <w:r w:rsidRPr="00FA29B1">
              <w:rPr>
                <w:b/>
                <w:sz w:val="22"/>
                <w:szCs w:val="22"/>
              </w:rPr>
              <w:t xml:space="preserve">: </w:t>
            </w:r>
            <w:r w:rsidRPr="00FA29B1">
              <w:rPr>
                <w:b/>
                <w:spacing w:val="1"/>
                <w:sz w:val="22"/>
                <w:szCs w:val="22"/>
              </w:rPr>
              <w:t xml:space="preserve"> </w:t>
            </w:r>
            <w:r w:rsidRPr="00FA29B1">
              <w:rPr>
                <w:b/>
                <w:sz w:val="22"/>
                <w:szCs w:val="22"/>
              </w:rPr>
              <w:t>So</w:t>
            </w:r>
            <w:r w:rsidRPr="00FA29B1">
              <w:rPr>
                <w:b/>
                <w:spacing w:val="-2"/>
                <w:sz w:val="22"/>
                <w:szCs w:val="22"/>
              </w:rPr>
              <w:t>c</w:t>
            </w:r>
            <w:r w:rsidRPr="00FA29B1">
              <w:rPr>
                <w:b/>
                <w:spacing w:val="1"/>
                <w:sz w:val="22"/>
                <w:szCs w:val="22"/>
              </w:rPr>
              <w:t>i</w:t>
            </w:r>
            <w:r w:rsidRPr="00FA29B1">
              <w:rPr>
                <w:b/>
                <w:sz w:val="22"/>
                <w:szCs w:val="22"/>
              </w:rPr>
              <w:t>al</w:t>
            </w:r>
            <w:r w:rsidRPr="00FA29B1">
              <w:rPr>
                <w:b/>
                <w:spacing w:val="1"/>
                <w:sz w:val="22"/>
                <w:szCs w:val="22"/>
              </w:rPr>
              <w:t xml:space="preserve"> </w:t>
            </w:r>
            <w:r w:rsidRPr="00FA29B1">
              <w:rPr>
                <w:b/>
                <w:spacing w:val="-3"/>
                <w:sz w:val="22"/>
                <w:szCs w:val="22"/>
              </w:rPr>
              <w:t>S</w:t>
            </w:r>
            <w:r w:rsidRPr="00FA29B1">
              <w:rPr>
                <w:b/>
                <w:sz w:val="22"/>
                <w:szCs w:val="22"/>
              </w:rPr>
              <w:t>c</w:t>
            </w:r>
            <w:r w:rsidRPr="00FA29B1">
              <w:rPr>
                <w:b/>
                <w:spacing w:val="-1"/>
                <w:sz w:val="22"/>
                <w:szCs w:val="22"/>
              </w:rPr>
              <w:t>i</w:t>
            </w:r>
            <w:r w:rsidRPr="00FA29B1">
              <w:rPr>
                <w:b/>
                <w:sz w:val="22"/>
                <w:szCs w:val="22"/>
              </w:rPr>
              <w:t xml:space="preserve">ence </w:t>
            </w:r>
            <w:r w:rsidRPr="00FA29B1">
              <w:rPr>
                <w:b/>
                <w:spacing w:val="2"/>
                <w:sz w:val="22"/>
                <w:szCs w:val="22"/>
              </w:rPr>
              <w:t>B</w:t>
            </w:r>
            <w:r w:rsidRPr="00FA29B1">
              <w:rPr>
                <w:b/>
                <w:spacing w:val="1"/>
                <w:sz w:val="22"/>
                <w:szCs w:val="22"/>
              </w:rPr>
              <w:t>.</w:t>
            </w:r>
            <w:r w:rsidRPr="00FA29B1">
              <w:rPr>
                <w:b/>
                <w:spacing w:val="-1"/>
                <w:sz w:val="22"/>
                <w:szCs w:val="22"/>
              </w:rPr>
              <w:t>A</w:t>
            </w:r>
            <w:r w:rsidRPr="00FA29B1">
              <w:rPr>
                <w:b/>
                <w:sz w:val="22"/>
                <w:szCs w:val="22"/>
              </w:rPr>
              <w:t>.</w:t>
            </w:r>
            <w:r w:rsidRPr="00FA29B1">
              <w:rPr>
                <w:b/>
                <w:spacing w:val="-2"/>
                <w:sz w:val="22"/>
                <w:szCs w:val="22"/>
              </w:rPr>
              <w:t xml:space="preserve"> </w:t>
            </w:r>
            <w:r w:rsidRPr="00FA29B1">
              <w:rPr>
                <w:b/>
                <w:spacing w:val="2"/>
                <w:sz w:val="22"/>
                <w:szCs w:val="22"/>
              </w:rPr>
              <w:t>P</w:t>
            </w:r>
            <w:r w:rsidRPr="00FA29B1">
              <w:rPr>
                <w:b/>
                <w:sz w:val="22"/>
                <w:szCs w:val="22"/>
              </w:rPr>
              <w:t>s</w:t>
            </w:r>
            <w:r w:rsidRPr="00FA29B1">
              <w:rPr>
                <w:b/>
                <w:spacing w:val="-2"/>
                <w:sz w:val="22"/>
                <w:szCs w:val="22"/>
              </w:rPr>
              <w:t>y</w:t>
            </w:r>
            <w:r w:rsidRPr="00FA29B1">
              <w:rPr>
                <w:b/>
                <w:sz w:val="22"/>
                <w:szCs w:val="22"/>
              </w:rPr>
              <w:t>cho</w:t>
            </w:r>
            <w:r w:rsidRPr="00FA29B1">
              <w:rPr>
                <w:b/>
                <w:spacing w:val="-1"/>
                <w:sz w:val="22"/>
                <w:szCs w:val="22"/>
              </w:rPr>
              <w:t>l</w:t>
            </w:r>
            <w:r w:rsidRPr="00FA29B1">
              <w:rPr>
                <w:b/>
                <w:sz w:val="22"/>
                <w:szCs w:val="22"/>
              </w:rPr>
              <w:t>ogy –</w:t>
            </w:r>
            <w:r w:rsidRPr="00FA29B1">
              <w:rPr>
                <w:b/>
                <w:spacing w:val="-2"/>
                <w:sz w:val="22"/>
                <w:szCs w:val="22"/>
              </w:rPr>
              <w:t xml:space="preserve"> </w:t>
            </w:r>
            <w:r w:rsidRPr="00FA29B1">
              <w:rPr>
                <w:b/>
                <w:sz w:val="22"/>
                <w:szCs w:val="22"/>
              </w:rPr>
              <w:t>M</w:t>
            </w:r>
            <w:r w:rsidRPr="00FA29B1">
              <w:rPr>
                <w:b/>
                <w:spacing w:val="1"/>
                <w:sz w:val="22"/>
                <w:szCs w:val="22"/>
              </w:rPr>
              <w:t>i</w:t>
            </w:r>
            <w:r w:rsidRPr="00FA29B1">
              <w:rPr>
                <w:b/>
                <w:sz w:val="22"/>
                <w:szCs w:val="22"/>
              </w:rPr>
              <w:t>n</w:t>
            </w:r>
            <w:r w:rsidRPr="00FA29B1">
              <w:rPr>
                <w:b/>
                <w:spacing w:val="-3"/>
                <w:sz w:val="22"/>
                <w:szCs w:val="22"/>
              </w:rPr>
              <w:t>o</w:t>
            </w:r>
            <w:r w:rsidRPr="00FA29B1">
              <w:rPr>
                <w:b/>
                <w:spacing w:val="1"/>
                <w:sz w:val="22"/>
                <w:szCs w:val="22"/>
              </w:rPr>
              <w:t>r</w:t>
            </w:r>
            <w:r w:rsidRPr="00FA29B1">
              <w:rPr>
                <w:b/>
                <w:sz w:val="22"/>
                <w:szCs w:val="22"/>
              </w:rPr>
              <w:t>:</w:t>
            </w:r>
            <w:r w:rsidRPr="00FA29B1">
              <w:rPr>
                <w:b/>
                <w:spacing w:val="54"/>
                <w:sz w:val="22"/>
                <w:szCs w:val="22"/>
              </w:rPr>
              <w:t xml:space="preserve"> </w:t>
            </w:r>
            <w:r w:rsidRPr="00FA29B1">
              <w:rPr>
                <w:b/>
                <w:spacing w:val="1"/>
                <w:sz w:val="22"/>
                <w:szCs w:val="22"/>
              </w:rPr>
              <w:t>H</w:t>
            </w:r>
            <w:r w:rsidRPr="00FA29B1">
              <w:rPr>
                <w:b/>
                <w:spacing w:val="-1"/>
                <w:sz w:val="22"/>
                <w:szCs w:val="22"/>
              </w:rPr>
              <w:t>i</w:t>
            </w:r>
            <w:r w:rsidRPr="00FA29B1">
              <w:rPr>
                <w:b/>
                <w:sz w:val="22"/>
                <w:szCs w:val="22"/>
              </w:rPr>
              <w:t>s</w:t>
            </w:r>
            <w:r w:rsidRPr="00FA29B1">
              <w:rPr>
                <w:b/>
                <w:spacing w:val="1"/>
                <w:sz w:val="22"/>
                <w:szCs w:val="22"/>
              </w:rPr>
              <w:t>t</w:t>
            </w:r>
            <w:r w:rsidRPr="00FA29B1">
              <w:rPr>
                <w:b/>
                <w:spacing w:val="-2"/>
                <w:sz w:val="22"/>
                <w:szCs w:val="22"/>
              </w:rPr>
              <w:t>o</w:t>
            </w:r>
            <w:r w:rsidRPr="00FA29B1">
              <w:rPr>
                <w:b/>
                <w:sz w:val="22"/>
                <w:szCs w:val="22"/>
              </w:rPr>
              <w:t xml:space="preserve">ry </w:t>
            </w:r>
            <w:r w:rsidRPr="00FA29B1">
              <w:rPr>
                <w:spacing w:val="-1"/>
                <w:sz w:val="22"/>
                <w:szCs w:val="22"/>
              </w:rPr>
              <w:t>C</w:t>
            </w:r>
            <w:r w:rsidRPr="00FA29B1">
              <w:rPr>
                <w:sz w:val="22"/>
                <w:szCs w:val="22"/>
              </w:rPr>
              <w:t>a</w:t>
            </w:r>
            <w:r w:rsidRPr="00FA29B1">
              <w:rPr>
                <w:spacing w:val="1"/>
                <w:sz w:val="22"/>
                <w:szCs w:val="22"/>
              </w:rPr>
              <w:t>l</w:t>
            </w:r>
            <w:r w:rsidRPr="00FA29B1">
              <w:rPr>
                <w:spacing w:val="-1"/>
                <w:sz w:val="22"/>
                <w:szCs w:val="22"/>
              </w:rPr>
              <w:t>i</w:t>
            </w:r>
            <w:r w:rsidRPr="00FA29B1">
              <w:rPr>
                <w:spacing w:val="1"/>
                <w:sz w:val="22"/>
                <w:szCs w:val="22"/>
              </w:rPr>
              <w:t>f</w:t>
            </w:r>
            <w:r w:rsidRPr="00FA29B1">
              <w:rPr>
                <w:sz w:val="22"/>
                <w:szCs w:val="22"/>
              </w:rPr>
              <w:t>o</w:t>
            </w:r>
            <w:r w:rsidRPr="00FA29B1">
              <w:rPr>
                <w:spacing w:val="1"/>
                <w:sz w:val="22"/>
                <w:szCs w:val="22"/>
              </w:rPr>
              <w:t>r</w:t>
            </w:r>
            <w:r w:rsidRPr="00FA29B1">
              <w:rPr>
                <w:spacing w:val="-2"/>
                <w:sz w:val="22"/>
                <w:szCs w:val="22"/>
              </w:rPr>
              <w:t>n</w:t>
            </w:r>
            <w:r w:rsidRPr="00FA29B1">
              <w:rPr>
                <w:spacing w:val="1"/>
                <w:sz w:val="22"/>
                <w:szCs w:val="22"/>
              </w:rPr>
              <w:t>i</w:t>
            </w:r>
            <w:r w:rsidRPr="00FA29B1">
              <w:rPr>
                <w:sz w:val="22"/>
                <w:szCs w:val="22"/>
              </w:rPr>
              <w:t xml:space="preserve">a </w:t>
            </w:r>
            <w:r w:rsidRPr="00FA29B1">
              <w:rPr>
                <w:spacing w:val="-2"/>
                <w:sz w:val="22"/>
                <w:szCs w:val="22"/>
              </w:rPr>
              <w:t>S</w:t>
            </w:r>
            <w:r w:rsidRPr="00FA29B1">
              <w:rPr>
                <w:spacing w:val="1"/>
                <w:sz w:val="22"/>
                <w:szCs w:val="22"/>
              </w:rPr>
              <w:t>t</w:t>
            </w:r>
            <w:r w:rsidRPr="00FA29B1">
              <w:rPr>
                <w:spacing w:val="-2"/>
                <w:sz w:val="22"/>
                <w:szCs w:val="22"/>
              </w:rPr>
              <w:t>a</w:t>
            </w:r>
            <w:r w:rsidRPr="00FA29B1">
              <w:rPr>
                <w:spacing w:val="1"/>
                <w:sz w:val="22"/>
                <w:szCs w:val="22"/>
              </w:rPr>
              <w:t>t</w:t>
            </w:r>
            <w:r w:rsidRPr="00FA29B1">
              <w:rPr>
                <w:sz w:val="22"/>
                <w:szCs w:val="22"/>
              </w:rPr>
              <w:t>e U</w:t>
            </w:r>
            <w:r w:rsidRPr="00FA29B1">
              <w:rPr>
                <w:spacing w:val="-3"/>
                <w:sz w:val="22"/>
                <w:szCs w:val="22"/>
              </w:rPr>
              <w:t>n</w:t>
            </w:r>
            <w:r w:rsidRPr="00FA29B1">
              <w:rPr>
                <w:spacing w:val="1"/>
                <w:sz w:val="22"/>
                <w:szCs w:val="22"/>
              </w:rPr>
              <w:t>i</w:t>
            </w:r>
            <w:r w:rsidRPr="00FA29B1">
              <w:rPr>
                <w:spacing w:val="-2"/>
                <w:sz w:val="22"/>
                <w:szCs w:val="22"/>
              </w:rPr>
              <w:t>v</w:t>
            </w:r>
            <w:r w:rsidRPr="00FA29B1">
              <w:rPr>
                <w:sz w:val="22"/>
                <w:szCs w:val="22"/>
              </w:rPr>
              <w:t>e</w:t>
            </w:r>
            <w:r w:rsidRPr="00FA29B1">
              <w:rPr>
                <w:spacing w:val="1"/>
                <w:sz w:val="22"/>
                <w:szCs w:val="22"/>
              </w:rPr>
              <w:t>r</w:t>
            </w:r>
            <w:r w:rsidRPr="00FA29B1">
              <w:rPr>
                <w:sz w:val="22"/>
                <w:szCs w:val="22"/>
              </w:rPr>
              <w:t>s</w:t>
            </w:r>
            <w:r w:rsidRPr="00FA29B1">
              <w:rPr>
                <w:spacing w:val="-1"/>
                <w:sz w:val="22"/>
                <w:szCs w:val="22"/>
              </w:rPr>
              <w:t>i</w:t>
            </w:r>
            <w:r w:rsidRPr="00FA29B1">
              <w:rPr>
                <w:spacing w:val="1"/>
                <w:sz w:val="22"/>
                <w:szCs w:val="22"/>
              </w:rPr>
              <w:t>t</w:t>
            </w:r>
            <w:r w:rsidRPr="00FA29B1">
              <w:rPr>
                <w:spacing w:val="-2"/>
                <w:sz w:val="22"/>
                <w:szCs w:val="22"/>
              </w:rPr>
              <w:t>y</w:t>
            </w:r>
            <w:r w:rsidRPr="00FA29B1">
              <w:rPr>
                <w:sz w:val="22"/>
                <w:szCs w:val="22"/>
              </w:rPr>
              <w:t xml:space="preserve">, Los </w:t>
            </w:r>
            <w:r w:rsidRPr="00FA29B1">
              <w:rPr>
                <w:spacing w:val="-1"/>
                <w:sz w:val="22"/>
                <w:szCs w:val="22"/>
              </w:rPr>
              <w:t>A</w:t>
            </w:r>
            <w:r w:rsidRPr="00FA29B1">
              <w:rPr>
                <w:sz w:val="22"/>
                <w:szCs w:val="22"/>
              </w:rPr>
              <w:t>n</w:t>
            </w:r>
            <w:r w:rsidRPr="00FA29B1">
              <w:rPr>
                <w:spacing w:val="-2"/>
                <w:sz w:val="22"/>
                <w:szCs w:val="22"/>
              </w:rPr>
              <w:t>g</w:t>
            </w:r>
            <w:r w:rsidRPr="00FA29B1">
              <w:rPr>
                <w:sz w:val="22"/>
                <w:szCs w:val="22"/>
              </w:rPr>
              <w:t>e</w:t>
            </w:r>
            <w:r w:rsidRPr="00FA29B1">
              <w:rPr>
                <w:spacing w:val="1"/>
                <w:sz w:val="22"/>
                <w:szCs w:val="22"/>
              </w:rPr>
              <w:t>l</w:t>
            </w:r>
            <w:r w:rsidRPr="00FA29B1">
              <w:rPr>
                <w:sz w:val="22"/>
                <w:szCs w:val="22"/>
              </w:rPr>
              <w:t>es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7FE4C1B9" w14:textId="77777777" w:rsidR="00416E7B" w:rsidRPr="00FA29B1" w:rsidRDefault="008315D8">
            <w:pPr>
              <w:spacing w:before="72"/>
              <w:ind w:left="214"/>
              <w:rPr>
                <w:sz w:val="22"/>
                <w:szCs w:val="22"/>
              </w:rPr>
            </w:pPr>
            <w:r w:rsidRPr="00FA29B1">
              <w:rPr>
                <w:spacing w:val="-1"/>
                <w:sz w:val="22"/>
                <w:szCs w:val="22"/>
              </w:rPr>
              <w:t>D</w:t>
            </w:r>
            <w:r w:rsidRPr="00FA29B1">
              <w:rPr>
                <w:sz w:val="22"/>
                <w:szCs w:val="22"/>
              </w:rPr>
              <w:t>e</w:t>
            </w:r>
            <w:r w:rsidRPr="00FA29B1">
              <w:rPr>
                <w:spacing w:val="1"/>
                <w:sz w:val="22"/>
                <w:szCs w:val="22"/>
              </w:rPr>
              <w:t>c</w:t>
            </w:r>
            <w:r w:rsidRPr="00FA29B1">
              <w:rPr>
                <w:sz w:val="22"/>
                <w:szCs w:val="22"/>
              </w:rPr>
              <w:t>. 2008</w:t>
            </w:r>
          </w:p>
          <w:p w14:paraId="05E8D18B" w14:textId="77777777" w:rsidR="00416E7B" w:rsidRPr="00FA29B1" w:rsidRDefault="008315D8">
            <w:pPr>
              <w:spacing w:line="240" w:lineRule="exact"/>
              <w:ind w:left="214"/>
              <w:rPr>
                <w:sz w:val="22"/>
                <w:szCs w:val="22"/>
              </w:rPr>
            </w:pPr>
            <w:r w:rsidRPr="00FA29B1">
              <w:rPr>
                <w:spacing w:val="1"/>
                <w:sz w:val="22"/>
                <w:szCs w:val="22"/>
              </w:rPr>
              <w:t>Mar</w:t>
            </w:r>
            <w:r w:rsidRPr="00FA29B1">
              <w:rPr>
                <w:sz w:val="22"/>
                <w:szCs w:val="22"/>
              </w:rPr>
              <w:t>.</w:t>
            </w:r>
            <w:r w:rsidRPr="00FA29B1">
              <w:rPr>
                <w:spacing w:val="-2"/>
                <w:sz w:val="22"/>
                <w:szCs w:val="22"/>
              </w:rPr>
              <w:t xml:space="preserve"> </w:t>
            </w:r>
            <w:r w:rsidRPr="00FA29B1">
              <w:rPr>
                <w:sz w:val="22"/>
                <w:szCs w:val="22"/>
              </w:rPr>
              <w:t>2005</w:t>
            </w:r>
          </w:p>
        </w:tc>
      </w:tr>
      <w:tr w:rsidR="00416E7B" w:rsidRPr="00FA29B1" w14:paraId="4C4B3EA4" w14:textId="77777777">
        <w:trPr>
          <w:trHeight w:hRule="exact" w:val="760"/>
        </w:trPr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656C4729" w14:textId="77777777" w:rsidR="00416E7B" w:rsidRPr="00FA29B1" w:rsidRDefault="00416E7B">
            <w:pPr>
              <w:spacing w:before="5" w:line="100" w:lineRule="exact"/>
              <w:rPr>
                <w:sz w:val="22"/>
                <w:szCs w:val="22"/>
              </w:rPr>
            </w:pPr>
          </w:p>
          <w:p w14:paraId="05F2EA42" w14:textId="77777777" w:rsidR="00416E7B" w:rsidRPr="00FA29B1" w:rsidRDefault="008315D8">
            <w:pPr>
              <w:ind w:left="40"/>
              <w:rPr>
                <w:sz w:val="22"/>
                <w:szCs w:val="22"/>
              </w:rPr>
            </w:pPr>
            <w:r w:rsidRPr="00FA29B1">
              <w:rPr>
                <w:b/>
                <w:spacing w:val="-1"/>
                <w:sz w:val="22"/>
                <w:szCs w:val="22"/>
              </w:rPr>
              <w:t>C</w:t>
            </w:r>
            <w:r w:rsidRPr="00FA29B1">
              <w:rPr>
                <w:b/>
                <w:sz w:val="22"/>
                <w:szCs w:val="22"/>
              </w:rPr>
              <w:t>er</w:t>
            </w:r>
            <w:r w:rsidRPr="00FA29B1">
              <w:rPr>
                <w:b/>
                <w:spacing w:val="1"/>
                <w:sz w:val="22"/>
                <w:szCs w:val="22"/>
              </w:rPr>
              <w:t>t</w:t>
            </w:r>
            <w:r w:rsidRPr="00FA29B1">
              <w:rPr>
                <w:b/>
                <w:spacing w:val="-1"/>
                <w:sz w:val="22"/>
                <w:szCs w:val="22"/>
              </w:rPr>
              <w:t>i</w:t>
            </w:r>
            <w:r w:rsidRPr="00FA29B1">
              <w:rPr>
                <w:b/>
                <w:spacing w:val="1"/>
                <w:sz w:val="22"/>
                <w:szCs w:val="22"/>
              </w:rPr>
              <w:t>f</w:t>
            </w:r>
            <w:r w:rsidRPr="00FA29B1">
              <w:rPr>
                <w:b/>
                <w:spacing w:val="-1"/>
                <w:sz w:val="22"/>
                <w:szCs w:val="22"/>
              </w:rPr>
              <w:t>i</w:t>
            </w:r>
            <w:r w:rsidRPr="00FA29B1">
              <w:rPr>
                <w:b/>
                <w:sz w:val="22"/>
                <w:szCs w:val="22"/>
              </w:rPr>
              <w:t>ca</w:t>
            </w:r>
            <w:r w:rsidRPr="00FA29B1">
              <w:rPr>
                <w:b/>
                <w:spacing w:val="-1"/>
                <w:sz w:val="22"/>
                <w:szCs w:val="22"/>
              </w:rPr>
              <w:t>t</w:t>
            </w:r>
            <w:r w:rsidRPr="00FA29B1">
              <w:rPr>
                <w:b/>
                <w:spacing w:val="1"/>
                <w:sz w:val="22"/>
                <w:szCs w:val="22"/>
              </w:rPr>
              <w:t>i</w:t>
            </w:r>
            <w:r w:rsidRPr="00FA29B1">
              <w:rPr>
                <w:b/>
                <w:sz w:val="22"/>
                <w:szCs w:val="22"/>
              </w:rPr>
              <w:t>ons</w:t>
            </w:r>
          </w:p>
        </w:tc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53118AD7" w14:textId="77777777" w:rsidR="00416E7B" w:rsidRPr="00FA29B1" w:rsidRDefault="00416E7B">
            <w:pPr>
              <w:spacing w:before="5" w:line="100" w:lineRule="exact"/>
              <w:rPr>
                <w:sz w:val="22"/>
                <w:szCs w:val="22"/>
              </w:rPr>
            </w:pPr>
          </w:p>
          <w:p w14:paraId="63084207" w14:textId="77777777" w:rsidR="00416E7B" w:rsidRPr="00FA29B1" w:rsidRDefault="008315D8">
            <w:pPr>
              <w:ind w:left="166" w:right="3385"/>
              <w:rPr>
                <w:sz w:val="22"/>
                <w:szCs w:val="22"/>
              </w:rPr>
            </w:pPr>
            <w:r w:rsidRPr="00FA29B1">
              <w:rPr>
                <w:spacing w:val="-1"/>
                <w:sz w:val="22"/>
                <w:szCs w:val="22"/>
              </w:rPr>
              <w:t>C</w:t>
            </w:r>
            <w:r w:rsidRPr="00FA29B1">
              <w:rPr>
                <w:sz w:val="22"/>
                <w:szCs w:val="22"/>
              </w:rPr>
              <w:t xml:space="preserve">SET </w:t>
            </w:r>
            <w:r w:rsidRPr="00FA29B1">
              <w:rPr>
                <w:spacing w:val="-1"/>
                <w:sz w:val="22"/>
                <w:szCs w:val="22"/>
              </w:rPr>
              <w:t>CB</w:t>
            </w:r>
            <w:r w:rsidRPr="00FA29B1">
              <w:rPr>
                <w:sz w:val="22"/>
                <w:szCs w:val="22"/>
              </w:rPr>
              <w:t>E</w:t>
            </w:r>
            <w:r w:rsidRPr="00FA29B1">
              <w:rPr>
                <w:spacing w:val="-1"/>
                <w:sz w:val="22"/>
                <w:szCs w:val="22"/>
              </w:rPr>
              <w:t>S</w:t>
            </w:r>
            <w:r w:rsidRPr="00FA29B1">
              <w:rPr>
                <w:sz w:val="22"/>
                <w:szCs w:val="22"/>
              </w:rPr>
              <w:t>T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4EDA0446" w14:textId="77777777" w:rsidR="00416E7B" w:rsidRPr="00FA29B1" w:rsidRDefault="00416E7B">
            <w:pPr>
              <w:spacing w:before="5" w:line="100" w:lineRule="exact"/>
              <w:rPr>
                <w:sz w:val="22"/>
                <w:szCs w:val="22"/>
              </w:rPr>
            </w:pPr>
          </w:p>
          <w:p w14:paraId="1CE2C354" w14:textId="77777777" w:rsidR="00416E7B" w:rsidRPr="00FA29B1" w:rsidRDefault="008315D8">
            <w:pPr>
              <w:ind w:left="214"/>
              <w:rPr>
                <w:sz w:val="22"/>
                <w:szCs w:val="22"/>
              </w:rPr>
            </w:pPr>
            <w:r w:rsidRPr="00FA29B1">
              <w:rPr>
                <w:spacing w:val="-1"/>
                <w:sz w:val="22"/>
                <w:szCs w:val="22"/>
              </w:rPr>
              <w:t>O</w:t>
            </w:r>
            <w:r w:rsidRPr="00FA29B1">
              <w:rPr>
                <w:sz w:val="22"/>
                <w:szCs w:val="22"/>
              </w:rPr>
              <w:t>c</w:t>
            </w:r>
            <w:r w:rsidRPr="00FA29B1">
              <w:rPr>
                <w:spacing w:val="1"/>
                <w:sz w:val="22"/>
                <w:szCs w:val="22"/>
              </w:rPr>
              <w:t>t</w:t>
            </w:r>
            <w:r w:rsidRPr="00FA29B1">
              <w:rPr>
                <w:sz w:val="22"/>
                <w:szCs w:val="22"/>
              </w:rPr>
              <w:t>. 2007</w:t>
            </w:r>
          </w:p>
          <w:p w14:paraId="426C3572" w14:textId="77777777" w:rsidR="00416E7B" w:rsidRPr="00FA29B1" w:rsidRDefault="008315D8">
            <w:pPr>
              <w:spacing w:before="1"/>
              <w:ind w:left="214"/>
              <w:rPr>
                <w:sz w:val="22"/>
                <w:szCs w:val="22"/>
              </w:rPr>
            </w:pPr>
            <w:r w:rsidRPr="00FA29B1">
              <w:rPr>
                <w:sz w:val="22"/>
                <w:szCs w:val="22"/>
              </w:rPr>
              <w:t>J</w:t>
            </w:r>
            <w:r w:rsidRPr="00FA29B1">
              <w:rPr>
                <w:spacing w:val="1"/>
                <w:sz w:val="22"/>
                <w:szCs w:val="22"/>
              </w:rPr>
              <w:t>a</w:t>
            </w:r>
            <w:r w:rsidRPr="00FA29B1">
              <w:rPr>
                <w:sz w:val="22"/>
                <w:szCs w:val="22"/>
              </w:rPr>
              <w:t>n. 20</w:t>
            </w:r>
            <w:r w:rsidRPr="00FA29B1">
              <w:rPr>
                <w:spacing w:val="-2"/>
                <w:sz w:val="22"/>
                <w:szCs w:val="22"/>
              </w:rPr>
              <w:t>0</w:t>
            </w:r>
            <w:r w:rsidRPr="00FA29B1">
              <w:rPr>
                <w:sz w:val="22"/>
                <w:szCs w:val="22"/>
              </w:rPr>
              <w:t>5</w:t>
            </w:r>
          </w:p>
        </w:tc>
      </w:tr>
      <w:tr w:rsidR="00416E7B" w:rsidRPr="00FA29B1" w14:paraId="2FF497D9" w14:textId="77777777">
        <w:trPr>
          <w:trHeight w:hRule="exact" w:val="1012"/>
        </w:trPr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7DAEE673" w14:textId="77777777" w:rsidR="00416E7B" w:rsidRPr="00FA29B1" w:rsidRDefault="00416E7B">
            <w:pPr>
              <w:spacing w:before="4" w:line="100" w:lineRule="exact"/>
              <w:rPr>
                <w:sz w:val="22"/>
                <w:szCs w:val="22"/>
              </w:rPr>
            </w:pPr>
          </w:p>
          <w:p w14:paraId="39CBD7EB" w14:textId="77777777" w:rsidR="00416E7B" w:rsidRPr="00FA29B1" w:rsidRDefault="008315D8">
            <w:pPr>
              <w:ind w:left="40"/>
              <w:rPr>
                <w:sz w:val="22"/>
                <w:szCs w:val="22"/>
              </w:rPr>
            </w:pPr>
            <w:r w:rsidRPr="00FA29B1">
              <w:rPr>
                <w:b/>
                <w:spacing w:val="-1"/>
                <w:sz w:val="22"/>
                <w:szCs w:val="22"/>
              </w:rPr>
              <w:t>T</w:t>
            </w:r>
            <w:r w:rsidRPr="00FA29B1">
              <w:rPr>
                <w:b/>
                <w:sz w:val="22"/>
                <w:szCs w:val="22"/>
              </w:rPr>
              <w:t>eachin</w:t>
            </w:r>
            <w:r w:rsidRPr="00FA29B1">
              <w:rPr>
                <w:b/>
                <w:spacing w:val="-2"/>
                <w:sz w:val="22"/>
                <w:szCs w:val="22"/>
              </w:rPr>
              <w:t>g</w:t>
            </w:r>
            <w:r w:rsidRPr="00FA29B1">
              <w:rPr>
                <w:b/>
                <w:sz w:val="22"/>
                <w:szCs w:val="22"/>
              </w:rPr>
              <w:t>/</w:t>
            </w:r>
          </w:p>
          <w:p w14:paraId="5C271BE0" w14:textId="77777777" w:rsidR="00416E7B" w:rsidRPr="00FA29B1" w:rsidRDefault="008315D8">
            <w:pPr>
              <w:spacing w:before="1"/>
              <w:ind w:left="40"/>
              <w:rPr>
                <w:sz w:val="22"/>
                <w:szCs w:val="22"/>
              </w:rPr>
            </w:pPr>
            <w:r w:rsidRPr="00FA29B1">
              <w:rPr>
                <w:b/>
                <w:spacing w:val="-1"/>
                <w:sz w:val="22"/>
                <w:szCs w:val="22"/>
              </w:rPr>
              <w:t>R</w:t>
            </w:r>
            <w:r w:rsidRPr="00FA29B1">
              <w:rPr>
                <w:b/>
                <w:sz w:val="22"/>
                <w:szCs w:val="22"/>
              </w:rPr>
              <w:t>e</w:t>
            </w:r>
            <w:r w:rsidRPr="00FA29B1">
              <w:rPr>
                <w:b/>
                <w:spacing w:val="1"/>
                <w:sz w:val="22"/>
                <w:szCs w:val="22"/>
              </w:rPr>
              <w:t>l</w:t>
            </w:r>
            <w:r w:rsidRPr="00FA29B1">
              <w:rPr>
                <w:b/>
                <w:sz w:val="22"/>
                <w:szCs w:val="22"/>
              </w:rPr>
              <w:t>a</w:t>
            </w:r>
            <w:r w:rsidRPr="00FA29B1">
              <w:rPr>
                <w:b/>
                <w:spacing w:val="-2"/>
                <w:sz w:val="22"/>
                <w:szCs w:val="22"/>
              </w:rPr>
              <w:t>t</w:t>
            </w:r>
            <w:r w:rsidRPr="00FA29B1">
              <w:rPr>
                <w:b/>
                <w:sz w:val="22"/>
                <w:szCs w:val="22"/>
              </w:rPr>
              <w:t xml:space="preserve">ed </w:t>
            </w:r>
            <w:r w:rsidRPr="00FA29B1">
              <w:rPr>
                <w:b/>
                <w:spacing w:val="-1"/>
                <w:sz w:val="22"/>
                <w:szCs w:val="22"/>
              </w:rPr>
              <w:t>E</w:t>
            </w:r>
            <w:r w:rsidRPr="00FA29B1">
              <w:rPr>
                <w:b/>
                <w:spacing w:val="-2"/>
                <w:sz w:val="22"/>
                <w:szCs w:val="22"/>
              </w:rPr>
              <w:t>x</w:t>
            </w:r>
            <w:r w:rsidRPr="00FA29B1">
              <w:rPr>
                <w:b/>
                <w:sz w:val="22"/>
                <w:szCs w:val="22"/>
              </w:rPr>
              <w:t>per</w:t>
            </w:r>
            <w:r w:rsidRPr="00FA29B1">
              <w:rPr>
                <w:b/>
                <w:spacing w:val="1"/>
                <w:sz w:val="22"/>
                <w:szCs w:val="22"/>
              </w:rPr>
              <w:t>i</w:t>
            </w:r>
            <w:r w:rsidRPr="00FA29B1">
              <w:rPr>
                <w:b/>
                <w:sz w:val="22"/>
                <w:szCs w:val="22"/>
              </w:rPr>
              <w:t>e</w:t>
            </w:r>
            <w:r w:rsidRPr="00FA29B1">
              <w:rPr>
                <w:b/>
                <w:spacing w:val="-2"/>
                <w:sz w:val="22"/>
                <w:szCs w:val="22"/>
              </w:rPr>
              <w:t>n</w:t>
            </w:r>
            <w:r w:rsidRPr="00FA29B1">
              <w:rPr>
                <w:b/>
                <w:sz w:val="22"/>
                <w:szCs w:val="22"/>
              </w:rPr>
              <w:t>ce</w:t>
            </w:r>
          </w:p>
        </w:tc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6365417B" w14:textId="77777777" w:rsidR="00416E7B" w:rsidRPr="00FA29B1" w:rsidRDefault="00416E7B">
            <w:pPr>
              <w:spacing w:before="4" w:line="100" w:lineRule="exact"/>
              <w:rPr>
                <w:sz w:val="22"/>
                <w:szCs w:val="22"/>
              </w:rPr>
            </w:pPr>
          </w:p>
          <w:p w14:paraId="3E8DF51C" w14:textId="77777777" w:rsidR="00416E7B" w:rsidRPr="00FA29B1" w:rsidRDefault="008315D8">
            <w:pPr>
              <w:ind w:left="166"/>
              <w:rPr>
                <w:sz w:val="22"/>
                <w:szCs w:val="22"/>
              </w:rPr>
            </w:pPr>
            <w:r w:rsidRPr="00FA29B1">
              <w:rPr>
                <w:b/>
                <w:spacing w:val="-1"/>
                <w:sz w:val="22"/>
                <w:szCs w:val="22"/>
              </w:rPr>
              <w:t>D</w:t>
            </w:r>
            <w:r w:rsidRPr="00FA29B1">
              <w:rPr>
                <w:b/>
                <w:spacing w:val="1"/>
                <w:sz w:val="22"/>
                <w:szCs w:val="22"/>
              </w:rPr>
              <w:t>i</w:t>
            </w:r>
            <w:r w:rsidRPr="00FA29B1">
              <w:rPr>
                <w:b/>
                <w:sz w:val="22"/>
                <w:szCs w:val="22"/>
              </w:rPr>
              <w:t>re</w:t>
            </w:r>
            <w:r w:rsidRPr="00FA29B1">
              <w:rPr>
                <w:b/>
                <w:spacing w:val="-2"/>
                <w:sz w:val="22"/>
                <w:szCs w:val="22"/>
              </w:rPr>
              <w:t>c</w:t>
            </w:r>
            <w:r w:rsidRPr="00FA29B1">
              <w:rPr>
                <w:b/>
                <w:spacing w:val="1"/>
                <w:sz w:val="22"/>
                <w:szCs w:val="22"/>
              </w:rPr>
              <w:t>t</w:t>
            </w:r>
            <w:r w:rsidRPr="00FA29B1">
              <w:rPr>
                <w:b/>
                <w:sz w:val="22"/>
                <w:szCs w:val="22"/>
              </w:rPr>
              <w:t xml:space="preserve">ed  </w:t>
            </w:r>
            <w:r w:rsidRPr="00FA29B1">
              <w:rPr>
                <w:b/>
                <w:spacing w:val="-1"/>
                <w:sz w:val="22"/>
                <w:szCs w:val="22"/>
              </w:rPr>
              <w:t>T</w:t>
            </w:r>
            <w:r w:rsidRPr="00FA29B1">
              <w:rPr>
                <w:b/>
                <w:spacing w:val="-2"/>
                <w:sz w:val="22"/>
                <w:szCs w:val="22"/>
              </w:rPr>
              <w:t>e</w:t>
            </w:r>
            <w:r w:rsidRPr="00FA29B1">
              <w:rPr>
                <w:b/>
                <w:sz w:val="22"/>
                <w:szCs w:val="22"/>
              </w:rPr>
              <w:t>ach</w:t>
            </w:r>
            <w:r w:rsidRPr="00FA29B1">
              <w:rPr>
                <w:b/>
                <w:spacing w:val="1"/>
                <w:sz w:val="22"/>
                <w:szCs w:val="22"/>
              </w:rPr>
              <w:t>i</w:t>
            </w:r>
            <w:r w:rsidRPr="00FA29B1">
              <w:rPr>
                <w:b/>
                <w:spacing w:val="-3"/>
                <w:sz w:val="22"/>
                <w:szCs w:val="22"/>
              </w:rPr>
              <w:t>n</w:t>
            </w:r>
            <w:r w:rsidRPr="00FA29B1">
              <w:rPr>
                <w:b/>
                <w:sz w:val="22"/>
                <w:szCs w:val="22"/>
              </w:rPr>
              <w:t>g</w:t>
            </w:r>
          </w:p>
          <w:p w14:paraId="6700FC73" w14:textId="77777777" w:rsidR="00416E7B" w:rsidRPr="00FA29B1" w:rsidRDefault="008315D8">
            <w:pPr>
              <w:spacing w:before="5" w:line="240" w:lineRule="exact"/>
              <w:ind w:left="166" w:right="273"/>
              <w:rPr>
                <w:sz w:val="22"/>
                <w:szCs w:val="22"/>
              </w:rPr>
            </w:pPr>
            <w:r w:rsidRPr="00FA29B1">
              <w:rPr>
                <w:spacing w:val="-1"/>
                <w:sz w:val="22"/>
                <w:szCs w:val="22"/>
              </w:rPr>
              <w:t>G</w:t>
            </w:r>
            <w:r w:rsidRPr="00FA29B1">
              <w:rPr>
                <w:sz w:val="22"/>
                <w:szCs w:val="22"/>
              </w:rPr>
              <w:t>a</w:t>
            </w:r>
            <w:r w:rsidRPr="00FA29B1">
              <w:rPr>
                <w:spacing w:val="1"/>
                <w:sz w:val="22"/>
                <w:szCs w:val="22"/>
              </w:rPr>
              <w:t>rr</w:t>
            </w:r>
            <w:r w:rsidRPr="00FA29B1">
              <w:rPr>
                <w:spacing w:val="-2"/>
                <w:sz w:val="22"/>
                <w:szCs w:val="22"/>
              </w:rPr>
              <w:t>a</w:t>
            </w:r>
            <w:r w:rsidRPr="00FA29B1">
              <w:rPr>
                <w:sz w:val="22"/>
                <w:szCs w:val="22"/>
              </w:rPr>
              <w:t>n</w:t>
            </w:r>
            <w:r w:rsidRPr="00FA29B1">
              <w:rPr>
                <w:spacing w:val="-2"/>
                <w:sz w:val="22"/>
                <w:szCs w:val="22"/>
              </w:rPr>
              <w:t>z</w:t>
            </w:r>
            <w:r w:rsidRPr="00FA29B1">
              <w:rPr>
                <w:sz w:val="22"/>
                <w:szCs w:val="22"/>
              </w:rPr>
              <w:t xml:space="preserve">a </w:t>
            </w:r>
            <w:r w:rsidRPr="00FA29B1">
              <w:rPr>
                <w:spacing w:val="1"/>
                <w:sz w:val="22"/>
                <w:szCs w:val="22"/>
              </w:rPr>
              <w:t>Mi</w:t>
            </w:r>
            <w:r w:rsidRPr="00FA29B1">
              <w:rPr>
                <w:spacing w:val="-2"/>
                <w:sz w:val="22"/>
                <w:szCs w:val="22"/>
              </w:rPr>
              <w:t>d</w:t>
            </w:r>
            <w:r w:rsidRPr="00FA29B1">
              <w:rPr>
                <w:sz w:val="22"/>
                <w:szCs w:val="22"/>
              </w:rPr>
              <w:t>d</w:t>
            </w:r>
            <w:r w:rsidRPr="00FA29B1">
              <w:rPr>
                <w:spacing w:val="1"/>
                <w:sz w:val="22"/>
                <w:szCs w:val="22"/>
              </w:rPr>
              <w:t>l</w:t>
            </w:r>
            <w:r w:rsidRPr="00FA29B1">
              <w:rPr>
                <w:sz w:val="22"/>
                <w:szCs w:val="22"/>
              </w:rPr>
              <w:t>e</w:t>
            </w:r>
            <w:r w:rsidRPr="00FA29B1">
              <w:rPr>
                <w:spacing w:val="-2"/>
                <w:sz w:val="22"/>
                <w:szCs w:val="22"/>
              </w:rPr>
              <w:t xml:space="preserve"> </w:t>
            </w:r>
            <w:r w:rsidRPr="00FA29B1">
              <w:rPr>
                <w:sz w:val="22"/>
                <w:szCs w:val="22"/>
              </w:rPr>
              <w:t>Scho</w:t>
            </w:r>
            <w:r w:rsidRPr="00FA29B1">
              <w:rPr>
                <w:spacing w:val="-2"/>
                <w:sz w:val="22"/>
                <w:szCs w:val="22"/>
              </w:rPr>
              <w:t>o</w:t>
            </w:r>
            <w:r w:rsidRPr="00FA29B1">
              <w:rPr>
                <w:spacing w:val="1"/>
                <w:sz w:val="22"/>
                <w:szCs w:val="22"/>
              </w:rPr>
              <w:t>l</w:t>
            </w:r>
            <w:r w:rsidRPr="00FA29B1">
              <w:rPr>
                <w:sz w:val="22"/>
                <w:szCs w:val="22"/>
              </w:rPr>
              <w:t xml:space="preserve">, </w:t>
            </w:r>
            <w:r w:rsidRPr="00FA29B1">
              <w:rPr>
                <w:spacing w:val="-3"/>
                <w:sz w:val="22"/>
                <w:szCs w:val="22"/>
              </w:rPr>
              <w:t>L</w:t>
            </w:r>
            <w:r w:rsidRPr="00FA29B1">
              <w:rPr>
                <w:sz w:val="22"/>
                <w:szCs w:val="22"/>
              </w:rPr>
              <w:t>os An</w:t>
            </w:r>
            <w:r w:rsidRPr="00FA29B1">
              <w:rPr>
                <w:spacing w:val="-3"/>
                <w:sz w:val="22"/>
                <w:szCs w:val="22"/>
              </w:rPr>
              <w:t>g</w:t>
            </w:r>
            <w:r w:rsidRPr="00FA29B1">
              <w:rPr>
                <w:sz w:val="22"/>
                <w:szCs w:val="22"/>
              </w:rPr>
              <w:t>e</w:t>
            </w:r>
            <w:r w:rsidRPr="00FA29B1">
              <w:rPr>
                <w:spacing w:val="1"/>
                <w:sz w:val="22"/>
                <w:szCs w:val="22"/>
              </w:rPr>
              <w:t>l</w:t>
            </w:r>
            <w:r w:rsidRPr="00FA29B1">
              <w:rPr>
                <w:sz w:val="22"/>
                <w:szCs w:val="22"/>
              </w:rPr>
              <w:t>e</w:t>
            </w:r>
            <w:r w:rsidRPr="00FA29B1">
              <w:rPr>
                <w:spacing w:val="1"/>
                <w:sz w:val="22"/>
                <w:szCs w:val="22"/>
              </w:rPr>
              <w:t>s</w:t>
            </w:r>
            <w:r w:rsidRPr="00FA29B1">
              <w:rPr>
                <w:sz w:val="22"/>
                <w:szCs w:val="22"/>
              </w:rPr>
              <w:t xml:space="preserve">, </w:t>
            </w:r>
            <w:r w:rsidRPr="00FA29B1">
              <w:rPr>
                <w:spacing w:val="-1"/>
                <w:sz w:val="22"/>
                <w:szCs w:val="22"/>
              </w:rPr>
              <w:t>C</w:t>
            </w:r>
            <w:r w:rsidRPr="00FA29B1">
              <w:rPr>
                <w:sz w:val="22"/>
                <w:szCs w:val="22"/>
              </w:rPr>
              <w:t>A Los</w:t>
            </w:r>
            <w:r w:rsidRPr="00FA29B1">
              <w:rPr>
                <w:spacing w:val="1"/>
                <w:sz w:val="22"/>
                <w:szCs w:val="22"/>
              </w:rPr>
              <w:t xml:space="preserve"> </w:t>
            </w:r>
            <w:r w:rsidRPr="00FA29B1">
              <w:rPr>
                <w:spacing w:val="-1"/>
                <w:sz w:val="22"/>
                <w:szCs w:val="22"/>
              </w:rPr>
              <w:t>A</w:t>
            </w:r>
            <w:r w:rsidRPr="00FA29B1">
              <w:rPr>
                <w:sz w:val="22"/>
                <w:szCs w:val="22"/>
              </w:rPr>
              <w:t>n</w:t>
            </w:r>
            <w:r w:rsidRPr="00FA29B1">
              <w:rPr>
                <w:spacing w:val="-2"/>
                <w:sz w:val="22"/>
                <w:szCs w:val="22"/>
              </w:rPr>
              <w:t>g</w:t>
            </w:r>
            <w:r w:rsidRPr="00FA29B1">
              <w:rPr>
                <w:sz w:val="22"/>
                <w:szCs w:val="22"/>
              </w:rPr>
              <w:t>e</w:t>
            </w:r>
            <w:r w:rsidRPr="00FA29B1">
              <w:rPr>
                <w:spacing w:val="1"/>
                <w:sz w:val="22"/>
                <w:szCs w:val="22"/>
              </w:rPr>
              <w:t>l</w:t>
            </w:r>
            <w:r w:rsidRPr="00FA29B1">
              <w:rPr>
                <w:sz w:val="22"/>
                <w:szCs w:val="22"/>
              </w:rPr>
              <w:t>es</w:t>
            </w:r>
            <w:r w:rsidRPr="00FA29B1">
              <w:rPr>
                <w:spacing w:val="1"/>
                <w:sz w:val="22"/>
                <w:szCs w:val="22"/>
              </w:rPr>
              <w:t xml:space="preserve"> </w:t>
            </w:r>
            <w:r w:rsidRPr="00FA29B1">
              <w:rPr>
                <w:spacing w:val="-1"/>
                <w:sz w:val="22"/>
                <w:szCs w:val="22"/>
              </w:rPr>
              <w:t>U</w:t>
            </w:r>
            <w:r w:rsidRPr="00FA29B1">
              <w:rPr>
                <w:spacing w:val="-2"/>
                <w:sz w:val="22"/>
                <w:szCs w:val="22"/>
              </w:rPr>
              <w:t>n</w:t>
            </w:r>
            <w:r w:rsidRPr="00FA29B1">
              <w:rPr>
                <w:spacing w:val="1"/>
                <w:sz w:val="22"/>
                <w:szCs w:val="22"/>
              </w:rPr>
              <w:t>i</w:t>
            </w:r>
            <w:r w:rsidRPr="00FA29B1">
              <w:rPr>
                <w:spacing w:val="-2"/>
                <w:sz w:val="22"/>
                <w:szCs w:val="22"/>
              </w:rPr>
              <w:t>f</w:t>
            </w:r>
            <w:r w:rsidRPr="00FA29B1">
              <w:rPr>
                <w:spacing w:val="1"/>
                <w:sz w:val="22"/>
                <w:szCs w:val="22"/>
              </w:rPr>
              <w:t>i</w:t>
            </w:r>
            <w:r w:rsidRPr="00FA29B1">
              <w:rPr>
                <w:sz w:val="22"/>
                <w:szCs w:val="22"/>
              </w:rPr>
              <w:t xml:space="preserve">ed </w:t>
            </w:r>
            <w:r w:rsidRPr="00FA29B1">
              <w:rPr>
                <w:spacing w:val="-2"/>
                <w:sz w:val="22"/>
                <w:szCs w:val="22"/>
              </w:rPr>
              <w:t>S</w:t>
            </w:r>
            <w:r w:rsidRPr="00FA29B1">
              <w:rPr>
                <w:sz w:val="22"/>
                <w:szCs w:val="22"/>
              </w:rPr>
              <w:t>cho</w:t>
            </w:r>
            <w:r w:rsidRPr="00FA29B1">
              <w:rPr>
                <w:spacing w:val="-2"/>
                <w:sz w:val="22"/>
                <w:szCs w:val="22"/>
              </w:rPr>
              <w:t>o</w:t>
            </w:r>
            <w:r w:rsidRPr="00FA29B1">
              <w:rPr>
                <w:sz w:val="22"/>
                <w:szCs w:val="22"/>
              </w:rPr>
              <w:t>l</w:t>
            </w:r>
            <w:r w:rsidRPr="00FA29B1">
              <w:rPr>
                <w:spacing w:val="1"/>
                <w:sz w:val="22"/>
                <w:szCs w:val="22"/>
              </w:rPr>
              <w:t xml:space="preserve"> </w:t>
            </w:r>
            <w:r w:rsidRPr="00FA29B1">
              <w:rPr>
                <w:spacing w:val="-1"/>
                <w:sz w:val="22"/>
                <w:szCs w:val="22"/>
              </w:rPr>
              <w:t>D</w:t>
            </w:r>
            <w:r w:rsidRPr="00FA29B1">
              <w:rPr>
                <w:spacing w:val="1"/>
                <w:sz w:val="22"/>
                <w:szCs w:val="22"/>
              </w:rPr>
              <w:t>i</w:t>
            </w:r>
            <w:r w:rsidRPr="00FA29B1">
              <w:rPr>
                <w:spacing w:val="-2"/>
                <w:sz w:val="22"/>
                <w:szCs w:val="22"/>
              </w:rPr>
              <w:t>s</w:t>
            </w:r>
            <w:r w:rsidRPr="00FA29B1">
              <w:rPr>
                <w:spacing w:val="1"/>
                <w:sz w:val="22"/>
                <w:szCs w:val="22"/>
              </w:rPr>
              <w:t>t</w:t>
            </w:r>
            <w:r w:rsidRPr="00FA29B1">
              <w:rPr>
                <w:spacing w:val="-2"/>
                <w:sz w:val="22"/>
                <w:szCs w:val="22"/>
              </w:rPr>
              <w:t>r</w:t>
            </w:r>
            <w:r w:rsidRPr="00FA29B1">
              <w:rPr>
                <w:spacing w:val="1"/>
                <w:sz w:val="22"/>
                <w:szCs w:val="22"/>
              </w:rPr>
              <w:t>i</w:t>
            </w:r>
            <w:r w:rsidRPr="00FA29B1">
              <w:rPr>
                <w:spacing w:val="-2"/>
                <w:sz w:val="22"/>
                <w:szCs w:val="22"/>
              </w:rPr>
              <w:t>c</w:t>
            </w:r>
            <w:r w:rsidRPr="00FA29B1">
              <w:rPr>
                <w:sz w:val="22"/>
                <w:szCs w:val="22"/>
              </w:rPr>
              <w:t>t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2BE1BA58" w14:textId="77777777" w:rsidR="00416E7B" w:rsidRPr="00FA29B1" w:rsidRDefault="00416E7B">
            <w:pPr>
              <w:spacing w:before="4" w:line="100" w:lineRule="exact"/>
              <w:rPr>
                <w:sz w:val="22"/>
                <w:szCs w:val="22"/>
              </w:rPr>
            </w:pPr>
          </w:p>
          <w:p w14:paraId="0DB69165" w14:textId="77777777" w:rsidR="00416E7B" w:rsidRPr="00FA29B1" w:rsidRDefault="008315D8">
            <w:pPr>
              <w:ind w:left="214"/>
              <w:rPr>
                <w:sz w:val="22"/>
                <w:szCs w:val="22"/>
              </w:rPr>
            </w:pPr>
            <w:r w:rsidRPr="00FA29B1">
              <w:rPr>
                <w:sz w:val="22"/>
                <w:szCs w:val="22"/>
              </w:rPr>
              <w:t>Sep</w:t>
            </w:r>
            <w:r w:rsidRPr="00FA29B1">
              <w:rPr>
                <w:spacing w:val="1"/>
                <w:sz w:val="22"/>
                <w:szCs w:val="22"/>
              </w:rPr>
              <w:t>t</w:t>
            </w:r>
            <w:r w:rsidRPr="00FA29B1">
              <w:rPr>
                <w:sz w:val="22"/>
                <w:szCs w:val="22"/>
              </w:rPr>
              <w:t xml:space="preserve">. – </w:t>
            </w:r>
            <w:r w:rsidRPr="00FA29B1">
              <w:rPr>
                <w:spacing w:val="-3"/>
                <w:sz w:val="22"/>
                <w:szCs w:val="22"/>
              </w:rPr>
              <w:t>D</w:t>
            </w:r>
            <w:r w:rsidRPr="00FA29B1">
              <w:rPr>
                <w:sz w:val="22"/>
                <w:szCs w:val="22"/>
              </w:rPr>
              <w:t>ec. 20</w:t>
            </w:r>
            <w:r w:rsidRPr="00FA29B1">
              <w:rPr>
                <w:spacing w:val="-2"/>
                <w:sz w:val="22"/>
                <w:szCs w:val="22"/>
              </w:rPr>
              <w:t>0</w:t>
            </w:r>
            <w:r w:rsidRPr="00FA29B1">
              <w:rPr>
                <w:sz w:val="22"/>
                <w:szCs w:val="22"/>
              </w:rPr>
              <w:t>8</w:t>
            </w:r>
          </w:p>
        </w:tc>
      </w:tr>
      <w:tr w:rsidR="00416E7B" w:rsidRPr="00FA29B1" w14:paraId="11260DC1" w14:textId="77777777">
        <w:trPr>
          <w:trHeight w:hRule="exact" w:val="660"/>
        </w:trPr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55723699" w14:textId="77777777" w:rsidR="00416E7B" w:rsidRPr="00FA29B1" w:rsidRDefault="00416E7B">
            <w:pPr>
              <w:rPr>
                <w:sz w:val="22"/>
                <w:szCs w:val="22"/>
              </w:rPr>
            </w:pPr>
          </w:p>
        </w:tc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</w:tcPr>
          <w:p w14:paraId="19A57276" w14:textId="77777777" w:rsidR="00416E7B" w:rsidRPr="00FA29B1" w:rsidRDefault="00416E7B">
            <w:pPr>
              <w:spacing w:before="5" w:line="100" w:lineRule="exact"/>
              <w:rPr>
                <w:sz w:val="22"/>
                <w:szCs w:val="22"/>
              </w:rPr>
            </w:pPr>
          </w:p>
          <w:p w14:paraId="7B24DB66" w14:textId="77777777" w:rsidR="00416E7B" w:rsidRPr="00FA29B1" w:rsidRDefault="008315D8">
            <w:pPr>
              <w:ind w:left="166"/>
              <w:rPr>
                <w:sz w:val="22"/>
                <w:szCs w:val="22"/>
              </w:rPr>
            </w:pPr>
            <w:r w:rsidRPr="00FA29B1">
              <w:rPr>
                <w:b/>
                <w:sz w:val="22"/>
                <w:szCs w:val="22"/>
              </w:rPr>
              <w:t>Soc</w:t>
            </w:r>
            <w:r w:rsidRPr="00FA29B1">
              <w:rPr>
                <w:b/>
                <w:spacing w:val="1"/>
                <w:sz w:val="22"/>
                <w:szCs w:val="22"/>
              </w:rPr>
              <w:t>i</w:t>
            </w:r>
            <w:r w:rsidRPr="00FA29B1">
              <w:rPr>
                <w:b/>
                <w:spacing w:val="-2"/>
                <w:sz w:val="22"/>
                <w:szCs w:val="22"/>
              </w:rPr>
              <w:t>a</w:t>
            </w:r>
            <w:r w:rsidRPr="00FA29B1">
              <w:rPr>
                <w:b/>
                <w:sz w:val="22"/>
                <w:szCs w:val="22"/>
              </w:rPr>
              <w:t>l</w:t>
            </w:r>
            <w:r w:rsidRPr="00FA29B1">
              <w:rPr>
                <w:b/>
                <w:spacing w:val="1"/>
                <w:sz w:val="22"/>
                <w:szCs w:val="22"/>
              </w:rPr>
              <w:t xml:space="preserve"> </w:t>
            </w:r>
            <w:r w:rsidRPr="00FA29B1">
              <w:rPr>
                <w:b/>
                <w:sz w:val="22"/>
                <w:szCs w:val="22"/>
              </w:rPr>
              <w:t>Stu</w:t>
            </w:r>
            <w:r w:rsidRPr="00FA29B1">
              <w:rPr>
                <w:b/>
                <w:spacing w:val="-3"/>
                <w:sz w:val="22"/>
                <w:szCs w:val="22"/>
              </w:rPr>
              <w:t>d</w:t>
            </w:r>
            <w:r w:rsidRPr="00FA29B1">
              <w:rPr>
                <w:b/>
                <w:spacing w:val="1"/>
                <w:sz w:val="22"/>
                <w:szCs w:val="22"/>
              </w:rPr>
              <w:t>i</w:t>
            </w:r>
            <w:r w:rsidRPr="00FA29B1">
              <w:rPr>
                <w:b/>
                <w:sz w:val="22"/>
                <w:szCs w:val="22"/>
              </w:rPr>
              <w:t>es</w:t>
            </w:r>
            <w:r w:rsidRPr="00FA29B1">
              <w:rPr>
                <w:b/>
                <w:spacing w:val="-1"/>
                <w:sz w:val="22"/>
                <w:szCs w:val="22"/>
              </w:rPr>
              <w:t xml:space="preserve"> T</w:t>
            </w:r>
            <w:r w:rsidRPr="00FA29B1">
              <w:rPr>
                <w:b/>
                <w:sz w:val="22"/>
                <w:szCs w:val="22"/>
              </w:rPr>
              <w:t>eac</w:t>
            </w:r>
            <w:r w:rsidRPr="00FA29B1">
              <w:rPr>
                <w:b/>
                <w:spacing w:val="-3"/>
                <w:sz w:val="22"/>
                <w:szCs w:val="22"/>
              </w:rPr>
              <w:t>h</w:t>
            </w:r>
            <w:r w:rsidRPr="00FA29B1">
              <w:rPr>
                <w:b/>
                <w:sz w:val="22"/>
                <w:szCs w:val="22"/>
              </w:rPr>
              <w:t>er</w:t>
            </w:r>
          </w:p>
          <w:p w14:paraId="5001E3A5" w14:textId="77777777" w:rsidR="00416E7B" w:rsidRPr="00FA29B1" w:rsidRDefault="008315D8">
            <w:pPr>
              <w:spacing w:line="240" w:lineRule="exact"/>
              <w:ind w:left="166"/>
              <w:rPr>
                <w:sz w:val="22"/>
                <w:szCs w:val="22"/>
              </w:rPr>
            </w:pPr>
            <w:r w:rsidRPr="00FA29B1">
              <w:rPr>
                <w:sz w:val="22"/>
                <w:szCs w:val="22"/>
              </w:rPr>
              <w:t>Fa</w:t>
            </w:r>
            <w:r w:rsidRPr="00FA29B1">
              <w:rPr>
                <w:spacing w:val="1"/>
                <w:sz w:val="22"/>
                <w:szCs w:val="22"/>
              </w:rPr>
              <w:t>l</w:t>
            </w:r>
            <w:r w:rsidRPr="00FA29B1">
              <w:rPr>
                <w:spacing w:val="-1"/>
                <w:sz w:val="22"/>
                <w:szCs w:val="22"/>
              </w:rPr>
              <w:t>l</w:t>
            </w:r>
            <w:r w:rsidRPr="00FA29B1">
              <w:rPr>
                <w:sz w:val="22"/>
                <w:szCs w:val="22"/>
              </w:rPr>
              <w:t>en Oa</w:t>
            </w:r>
            <w:r w:rsidRPr="00FA29B1">
              <w:rPr>
                <w:spacing w:val="-3"/>
                <w:sz w:val="22"/>
                <w:szCs w:val="22"/>
              </w:rPr>
              <w:t>k</w:t>
            </w:r>
            <w:r w:rsidRPr="00FA29B1">
              <w:rPr>
                <w:sz w:val="22"/>
                <w:szCs w:val="22"/>
              </w:rPr>
              <w:t>s Day</w:t>
            </w:r>
            <w:r w:rsidRPr="00FA29B1">
              <w:rPr>
                <w:spacing w:val="-2"/>
                <w:sz w:val="22"/>
                <w:szCs w:val="22"/>
              </w:rPr>
              <w:t xml:space="preserve"> </w:t>
            </w:r>
            <w:r w:rsidRPr="00FA29B1">
              <w:rPr>
                <w:sz w:val="22"/>
                <w:szCs w:val="22"/>
              </w:rPr>
              <w:t>Schoo</w:t>
            </w:r>
            <w:r w:rsidRPr="00FA29B1">
              <w:rPr>
                <w:spacing w:val="1"/>
                <w:sz w:val="22"/>
                <w:szCs w:val="22"/>
              </w:rPr>
              <w:t>l</w:t>
            </w:r>
            <w:r w:rsidRPr="00FA29B1">
              <w:rPr>
                <w:sz w:val="22"/>
                <w:szCs w:val="22"/>
              </w:rPr>
              <w:t xml:space="preserve">, </w:t>
            </w:r>
            <w:r w:rsidRPr="00FA29B1">
              <w:rPr>
                <w:spacing w:val="-3"/>
                <w:sz w:val="22"/>
                <w:szCs w:val="22"/>
              </w:rPr>
              <w:t>C</w:t>
            </w:r>
            <w:r w:rsidRPr="00FA29B1">
              <w:rPr>
                <w:spacing w:val="1"/>
                <w:sz w:val="22"/>
                <w:szCs w:val="22"/>
              </w:rPr>
              <w:t>l</w:t>
            </w:r>
            <w:r w:rsidRPr="00FA29B1">
              <w:rPr>
                <w:sz w:val="22"/>
                <w:szCs w:val="22"/>
              </w:rPr>
              <w:t>a</w:t>
            </w:r>
            <w:r w:rsidRPr="00FA29B1">
              <w:rPr>
                <w:spacing w:val="-1"/>
                <w:sz w:val="22"/>
                <w:szCs w:val="22"/>
              </w:rPr>
              <w:t>r</w:t>
            </w:r>
            <w:r w:rsidRPr="00FA29B1">
              <w:rPr>
                <w:sz w:val="22"/>
                <w:szCs w:val="22"/>
              </w:rPr>
              <w:t>e</w:t>
            </w:r>
            <w:r w:rsidRPr="00FA29B1">
              <w:rPr>
                <w:spacing w:val="-3"/>
                <w:sz w:val="22"/>
                <w:szCs w:val="22"/>
              </w:rPr>
              <w:t>m</w:t>
            </w:r>
            <w:r w:rsidRPr="00FA29B1">
              <w:rPr>
                <w:sz w:val="22"/>
                <w:szCs w:val="22"/>
              </w:rPr>
              <w:t>on</w:t>
            </w:r>
            <w:r w:rsidRPr="00FA29B1">
              <w:rPr>
                <w:spacing w:val="1"/>
                <w:sz w:val="22"/>
                <w:szCs w:val="22"/>
              </w:rPr>
              <w:t>t</w:t>
            </w:r>
            <w:r w:rsidRPr="00FA29B1">
              <w:rPr>
                <w:sz w:val="22"/>
                <w:szCs w:val="22"/>
              </w:rPr>
              <w:t xml:space="preserve">, </w:t>
            </w:r>
            <w:r w:rsidRPr="00FA29B1">
              <w:rPr>
                <w:spacing w:val="-1"/>
                <w:sz w:val="22"/>
                <w:szCs w:val="22"/>
              </w:rPr>
              <w:t>C</w:t>
            </w:r>
            <w:r w:rsidRPr="00FA29B1">
              <w:rPr>
                <w:sz w:val="22"/>
                <w:szCs w:val="22"/>
              </w:rPr>
              <w:t>A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73871A10" w14:textId="77777777" w:rsidR="00416E7B" w:rsidRPr="00FA29B1" w:rsidRDefault="00416E7B">
            <w:pPr>
              <w:spacing w:before="5" w:line="100" w:lineRule="exact"/>
              <w:rPr>
                <w:sz w:val="22"/>
                <w:szCs w:val="22"/>
              </w:rPr>
            </w:pPr>
          </w:p>
          <w:p w14:paraId="20FFD1F3" w14:textId="77777777" w:rsidR="00416E7B" w:rsidRPr="00FA29B1" w:rsidRDefault="008315D8">
            <w:pPr>
              <w:ind w:left="269"/>
              <w:rPr>
                <w:sz w:val="22"/>
                <w:szCs w:val="22"/>
              </w:rPr>
            </w:pPr>
            <w:r w:rsidRPr="00FA29B1">
              <w:rPr>
                <w:sz w:val="22"/>
                <w:szCs w:val="22"/>
              </w:rPr>
              <w:t>J</w:t>
            </w:r>
            <w:r w:rsidRPr="00FA29B1">
              <w:rPr>
                <w:spacing w:val="1"/>
                <w:sz w:val="22"/>
                <w:szCs w:val="22"/>
              </w:rPr>
              <w:t>a</w:t>
            </w:r>
            <w:r w:rsidRPr="00FA29B1">
              <w:rPr>
                <w:sz w:val="22"/>
                <w:szCs w:val="22"/>
              </w:rPr>
              <w:t>n. 2</w:t>
            </w:r>
            <w:r w:rsidRPr="00FA29B1">
              <w:rPr>
                <w:spacing w:val="-2"/>
                <w:sz w:val="22"/>
                <w:szCs w:val="22"/>
              </w:rPr>
              <w:t>0</w:t>
            </w:r>
            <w:r w:rsidRPr="00FA29B1">
              <w:rPr>
                <w:sz w:val="22"/>
                <w:szCs w:val="22"/>
              </w:rPr>
              <w:t>07 –</w:t>
            </w:r>
            <w:r w:rsidRPr="00FA29B1">
              <w:rPr>
                <w:spacing w:val="-2"/>
                <w:sz w:val="22"/>
                <w:szCs w:val="22"/>
              </w:rPr>
              <w:t xml:space="preserve"> </w:t>
            </w:r>
            <w:r w:rsidRPr="00FA29B1">
              <w:rPr>
                <w:sz w:val="22"/>
                <w:szCs w:val="22"/>
              </w:rPr>
              <w:t>June</w:t>
            </w:r>
            <w:r w:rsidRPr="00FA29B1">
              <w:rPr>
                <w:spacing w:val="1"/>
                <w:sz w:val="22"/>
                <w:szCs w:val="22"/>
              </w:rPr>
              <w:t xml:space="preserve"> </w:t>
            </w:r>
            <w:r w:rsidRPr="00FA29B1">
              <w:rPr>
                <w:sz w:val="22"/>
                <w:szCs w:val="22"/>
              </w:rPr>
              <w:t>2</w:t>
            </w:r>
            <w:r w:rsidRPr="00FA29B1">
              <w:rPr>
                <w:spacing w:val="-2"/>
                <w:sz w:val="22"/>
                <w:szCs w:val="22"/>
              </w:rPr>
              <w:t>0</w:t>
            </w:r>
            <w:r w:rsidRPr="00FA29B1">
              <w:rPr>
                <w:spacing w:val="1"/>
                <w:sz w:val="22"/>
                <w:szCs w:val="22"/>
              </w:rPr>
              <w:t>0</w:t>
            </w:r>
            <w:r w:rsidRPr="00FA29B1">
              <w:rPr>
                <w:sz w:val="22"/>
                <w:szCs w:val="22"/>
              </w:rPr>
              <w:t>8</w:t>
            </w:r>
          </w:p>
        </w:tc>
      </w:tr>
    </w:tbl>
    <w:p w14:paraId="7BEA5A9C" w14:textId="77777777" w:rsidR="00416E7B" w:rsidRPr="00FA29B1" w:rsidRDefault="008315D8">
      <w:pPr>
        <w:spacing w:line="220" w:lineRule="exact"/>
        <w:ind w:left="2801"/>
        <w:rPr>
          <w:sz w:val="22"/>
          <w:szCs w:val="22"/>
        </w:rPr>
      </w:pPr>
      <w:r w:rsidRPr="00FA29B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A29B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A29B1">
        <w:rPr>
          <w:spacing w:val="2"/>
          <w:sz w:val="22"/>
          <w:szCs w:val="22"/>
        </w:rPr>
        <w:t>T</w:t>
      </w:r>
      <w:r w:rsidRPr="00FA29B1">
        <w:rPr>
          <w:sz w:val="22"/>
          <w:szCs w:val="22"/>
        </w:rPr>
        <w:t>au</w:t>
      </w:r>
      <w:r w:rsidRPr="00FA29B1">
        <w:rPr>
          <w:spacing w:val="-2"/>
          <w:sz w:val="22"/>
          <w:szCs w:val="22"/>
        </w:rPr>
        <w:t>g</w:t>
      </w:r>
      <w:r w:rsidRPr="00FA29B1">
        <w:rPr>
          <w:sz w:val="22"/>
          <w:szCs w:val="22"/>
        </w:rPr>
        <w:t>ht</w:t>
      </w:r>
      <w:r w:rsidRPr="00FA29B1">
        <w:rPr>
          <w:spacing w:val="-1"/>
          <w:sz w:val="22"/>
          <w:szCs w:val="22"/>
        </w:rPr>
        <w:t xml:space="preserve"> </w:t>
      </w:r>
      <w:r w:rsidRPr="00FA29B1">
        <w:rPr>
          <w:sz w:val="22"/>
          <w:szCs w:val="22"/>
        </w:rPr>
        <w:t>h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2"/>
          <w:sz w:val="22"/>
          <w:szCs w:val="22"/>
        </w:rPr>
        <w:t>s</w:t>
      </w:r>
      <w:r w:rsidRPr="00FA29B1">
        <w:rPr>
          <w:spacing w:val="1"/>
          <w:sz w:val="22"/>
          <w:szCs w:val="22"/>
        </w:rPr>
        <w:t>t</w:t>
      </w:r>
      <w:r w:rsidRPr="00FA29B1">
        <w:rPr>
          <w:spacing w:val="-2"/>
          <w:sz w:val="22"/>
          <w:szCs w:val="22"/>
        </w:rPr>
        <w:t>o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y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z w:val="22"/>
          <w:szCs w:val="22"/>
        </w:rPr>
        <w:t xml:space="preserve">and </w:t>
      </w:r>
      <w:r w:rsidRPr="00FA29B1">
        <w:rPr>
          <w:spacing w:val="1"/>
          <w:sz w:val="22"/>
          <w:szCs w:val="22"/>
        </w:rPr>
        <w:t>s</w:t>
      </w:r>
      <w:r w:rsidRPr="00FA29B1">
        <w:rPr>
          <w:sz w:val="22"/>
          <w:szCs w:val="22"/>
        </w:rPr>
        <w:t>o</w:t>
      </w:r>
      <w:r w:rsidRPr="00FA29B1">
        <w:rPr>
          <w:spacing w:val="-2"/>
          <w:sz w:val="22"/>
          <w:szCs w:val="22"/>
        </w:rPr>
        <w:t>c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2"/>
          <w:sz w:val="22"/>
          <w:szCs w:val="22"/>
        </w:rPr>
        <w:t>a</w:t>
      </w:r>
      <w:r w:rsidRPr="00FA29B1">
        <w:rPr>
          <w:sz w:val="22"/>
          <w:szCs w:val="22"/>
        </w:rPr>
        <w:t>l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pacing w:val="-2"/>
          <w:sz w:val="22"/>
          <w:szCs w:val="22"/>
        </w:rPr>
        <w:t>s</w:t>
      </w:r>
      <w:r w:rsidRPr="00FA29B1">
        <w:rPr>
          <w:spacing w:val="-1"/>
          <w:sz w:val="22"/>
          <w:szCs w:val="22"/>
        </w:rPr>
        <w:t>t</w:t>
      </w:r>
      <w:r w:rsidRPr="00FA29B1">
        <w:rPr>
          <w:sz w:val="22"/>
          <w:szCs w:val="22"/>
        </w:rPr>
        <w:t>ud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>es</w:t>
      </w:r>
      <w:r w:rsidRPr="00FA29B1">
        <w:rPr>
          <w:spacing w:val="-1"/>
          <w:sz w:val="22"/>
          <w:szCs w:val="22"/>
        </w:rPr>
        <w:t xml:space="preserve"> </w:t>
      </w:r>
      <w:r w:rsidRPr="00FA29B1">
        <w:rPr>
          <w:spacing w:val="1"/>
          <w:sz w:val="22"/>
          <w:szCs w:val="22"/>
        </w:rPr>
        <w:t>t</w:t>
      </w:r>
      <w:r w:rsidRPr="00FA29B1">
        <w:rPr>
          <w:sz w:val="22"/>
          <w:szCs w:val="22"/>
        </w:rPr>
        <w:t>o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z w:val="22"/>
          <w:szCs w:val="22"/>
        </w:rPr>
        <w:t>s</w:t>
      </w:r>
      <w:r w:rsidRPr="00FA29B1">
        <w:rPr>
          <w:spacing w:val="1"/>
          <w:sz w:val="22"/>
          <w:szCs w:val="22"/>
        </w:rPr>
        <w:t>t</w:t>
      </w:r>
      <w:r w:rsidRPr="00FA29B1">
        <w:rPr>
          <w:spacing w:val="-2"/>
          <w:sz w:val="22"/>
          <w:szCs w:val="22"/>
        </w:rPr>
        <w:t>u</w:t>
      </w:r>
      <w:r w:rsidRPr="00FA29B1">
        <w:rPr>
          <w:sz w:val="22"/>
          <w:szCs w:val="22"/>
        </w:rPr>
        <w:t>de</w:t>
      </w:r>
      <w:r w:rsidRPr="00FA29B1">
        <w:rPr>
          <w:spacing w:val="-2"/>
          <w:sz w:val="22"/>
          <w:szCs w:val="22"/>
        </w:rPr>
        <w:t>n</w:t>
      </w:r>
      <w:r w:rsidRPr="00FA29B1">
        <w:rPr>
          <w:spacing w:val="1"/>
          <w:sz w:val="22"/>
          <w:szCs w:val="22"/>
        </w:rPr>
        <w:t>t</w:t>
      </w:r>
      <w:r w:rsidRPr="00FA29B1">
        <w:rPr>
          <w:sz w:val="22"/>
          <w:szCs w:val="22"/>
        </w:rPr>
        <w:t xml:space="preserve">s </w:t>
      </w:r>
      <w:r w:rsidRPr="00FA29B1">
        <w:rPr>
          <w:spacing w:val="-2"/>
          <w:sz w:val="22"/>
          <w:szCs w:val="22"/>
        </w:rPr>
        <w:t>g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ad</w:t>
      </w:r>
      <w:r w:rsidRPr="00FA29B1">
        <w:rPr>
          <w:spacing w:val="-2"/>
          <w:sz w:val="22"/>
          <w:szCs w:val="22"/>
        </w:rPr>
        <w:t>e</w:t>
      </w:r>
      <w:r w:rsidRPr="00FA29B1">
        <w:rPr>
          <w:sz w:val="22"/>
          <w:szCs w:val="22"/>
        </w:rPr>
        <w:t>s 6</w:t>
      </w:r>
      <w:r w:rsidRPr="00FA29B1">
        <w:rPr>
          <w:spacing w:val="3"/>
          <w:sz w:val="22"/>
          <w:szCs w:val="22"/>
        </w:rPr>
        <w:t xml:space="preserve"> </w:t>
      </w:r>
      <w:r w:rsidRPr="00FA29B1">
        <w:rPr>
          <w:sz w:val="22"/>
          <w:szCs w:val="22"/>
        </w:rPr>
        <w:t>–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z w:val="22"/>
          <w:szCs w:val="22"/>
        </w:rPr>
        <w:t>8</w:t>
      </w:r>
    </w:p>
    <w:p w14:paraId="68A30709" w14:textId="77777777" w:rsidR="00416E7B" w:rsidRPr="00FA29B1" w:rsidRDefault="008315D8">
      <w:pPr>
        <w:tabs>
          <w:tab w:val="left" w:pos="3160"/>
        </w:tabs>
        <w:spacing w:before="1"/>
        <w:ind w:left="3156" w:right="336" w:hanging="355"/>
        <w:rPr>
          <w:sz w:val="22"/>
          <w:szCs w:val="22"/>
        </w:rPr>
      </w:pPr>
      <w:r w:rsidRPr="00FA29B1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FA29B1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FA29B1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FA29B1">
        <w:rPr>
          <w:spacing w:val="-1"/>
          <w:sz w:val="22"/>
          <w:szCs w:val="22"/>
        </w:rPr>
        <w:t>O</w:t>
      </w:r>
      <w:r w:rsidRPr="00FA29B1">
        <w:rPr>
          <w:spacing w:val="1"/>
          <w:sz w:val="22"/>
          <w:szCs w:val="22"/>
        </w:rPr>
        <w:t>r</w:t>
      </w:r>
      <w:r w:rsidRPr="00FA29B1">
        <w:rPr>
          <w:spacing w:val="-2"/>
          <w:sz w:val="22"/>
          <w:szCs w:val="22"/>
        </w:rPr>
        <w:t>g</w:t>
      </w:r>
      <w:r w:rsidRPr="00FA29B1">
        <w:rPr>
          <w:sz w:val="22"/>
          <w:szCs w:val="22"/>
        </w:rPr>
        <w:t>an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2"/>
          <w:sz w:val="22"/>
          <w:szCs w:val="22"/>
        </w:rPr>
        <w:t>z</w:t>
      </w:r>
      <w:r w:rsidRPr="00FA29B1">
        <w:rPr>
          <w:sz w:val="22"/>
          <w:szCs w:val="22"/>
        </w:rPr>
        <w:t>ed and c</w:t>
      </w:r>
      <w:r w:rsidRPr="00FA29B1">
        <w:rPr>
          <w:spacing w:val="-2"/>
          <w:sz w:val="22"/>
          <w:szCs w:val="22"/>
        </w:rPr>
        <w:t>h</w:t>
      </w:r>
      <w:r w:rsidRPr="00FA29B1">
        <w:rPr>
          <w:sz w:val="22"/>
          <w:szCs w:val="22"/>
        </w:rPr>
        <w:t>ap</w:t>
      </w:r>
      <w:r w:rsidRPr="00FA29B1">
        <w:rPr>
          <w:spacing w:val="-2"/>
          <w:sz w:val="22"/>
          <w:szCs w:val="22"/>
        </w:rPr>
        <w:t>e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on</w:t>
      </w:r>
      <w:r w:rsidRPr="00FA29B1">
        <w:rPr>
          <w:spacing w:val="-2"/>
          <w:sz w:val="22"/>
          <w:szCs w:val="22"/>
        </w:rPr>
        <w:t>e</w:t>
      </w:r>
      <w:r w:rsidRPr="00FA29B1">
        <w:rPr>
          <w:sz w:val="22"/>
          <w:szCs w:val="22"/>
        </w:rPr>
        <w:t>d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z w:val="22"/>
          <w:szCs w:val="22"/>
        </w:rPr>
        <w:t>Sac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a</w:t>
      </w:r>
      <w:r w:rsidRPr="00FA29B1">
        <w:rPr>
          <w:spacing w:val="-3"/>
          <w:sz w:val="22"/>
          <w:szCs w:val="22"/>
        </w:rPr>
        <w:t>m</w:t>
      </w:r>
      <w:r w:rsidRPr="00FA29B1">
        <w:rPr>
          <w:sz w:val="22"/>
          <w:szCs w:val="22"/>
        </w:rPr>
        <w:t>en</w:t>
      </w:r>
      <w:r w:rsidRPr="00FA29B1">
        <w:rPr>
          <w:spacing w:val="1"/>
          <w:sz w:val="22"/>
          <w:szCs w:val="22"/>
        </w:rPr>
        <w:t>t</w:t>
      </w:r>
      <w:r w:rsidRPr="00FA29B1">
        <w:rPr>
          <w:sz w:val="22"/>
          <w:szCs w:val="22"/>
        </w:rPr>
        <w:t>o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z w:val="22"/>
          <w:szCs w:val="22"/>
        </w:rPr>
        <w:t>and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z w:val="22"/>
          <w:szCs w:val="22"/>
        </w:rPr>
        <w:t>Was</w:t>
      </w:r>
      <w:r w:rsidRPr="00FA29B1">
        <w:rPr>
          <w:spacing w:val="-2"/>
          <w:sz w:val="22"/>
          <w:szCs w:val="22"/>
        </w:rPr>
        <w:t>h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>n</w:t>
      </w:r>
      <w:r w:rsidRPr="00FA29B1">
        <w:rPr>
          <w:spacing w:val="-2"/>
          <w:sz w:val="22"/>
          <w:szCs w:val="22"/>
        </w:rPr>
        <w:t>g</w:t>
      </w:r>
      <w:r w:rsidRPr="00FA29B1">
        <w:rPr>
          <w:spacing w:val="1"/>
          <w:sz w:val="22"/>
          <w:szCs w:val="22"/>
        </w:rPr>
        <w:t>t</w:t>
      </w:r>
      <w:r w:rsidRPr="00FA29B1">
        <w:rPr>
          <w:spacing w:val="-2"/>
          <w:sz w:val="22"/>
          <w:szCs w:val="22"/>
        </w:rPr>
        <w:t>o</w:t>
      </w:r>
      <w:r w:rsidRPr="00FA29B1">
        <w:rPr>
          <w:sz w:val="22"/>
          <w:szCs w:val="22"/>
        </w:rPr>
        <w:t xml:space="preserve">n, </w:t>
      </w:r>
      <w:r w:rsidRPr="00FA29B1">
        <w:rPr>
          <w:spacing w:val="-1"/>
          <w:sz w:val="22"/>
          <w:szCs w:val="22"/>
        </w:rPr>
        <w:t>D</w:t>
      </w:r>
      <w:r w:rsidRPr="00FA29B1">
        <w:rPr>
          <w:sz w:val="22"/>
          <w:szCs w:val="22"/>
        </w:rPr>
        <w:t>.</w:t>
      </w:r>
      <w:r w:rsidRPr="00FA29B1">
        <w:rPr>
          <w:spacing w:val="-1"/>
          <w:sz w:val="22"/>
          <w:szCs w:val="22"/>
        </w:rPr>
        <w:t>C</w:t>
      </w:r>
      <w:r w:rsidRPr="00FA29B1">
        <w:rPr>
          <w:sz w:val="22"/>
          <w:szCs w:val="22"/>
        </w:rPr>
        <w:t xml:space="preserve">. </w:t>
      </w:r>
      <w:r w:rsidRPr="00FA29B1">
        <w:rPr>
          <w:spacing w:val="1"/>
          <w:sz w:val="22"/>
          <w:szCs w:val="22"/>
        </w:rPr>
        <w:t>fi</w:t>
      </w:r>
      <w:r w:rsidRPr="00FA29B1">
        <w:rPr>
          <w:spacing w:val="-2"/>
          <w:sz w:val="22"/>
          <w:szCs w:val="22"/>
        </w:rPr>
        <w:t>e</w:t>
      </w:r>
      <w:r w:rsidRPr="00FA29B1">
        <w:rPr>
          <w:spacing w:val="1"/>
          <w:sz w:val="22"/>
          <w:szCs w:val="22"/>
        </w:rPr>
        <w:t>l</w:t>
      </w:r>
      <w:r w:rsidRPr="00FA29B1">
        <w:rPr>
          <w:sz w:val="22"/>
          <w:szCs w:val="22"/>
        </w:rPr>
        <w:t>d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pacing w:val="1"/>
          <w:sz w:val="22"/>
          <w:szCs w:val="22"/>
        </w:rPr>
        <w:t>t</w:t>
      </w:r>
      <w:r w:rsidRPr="00FA29B1">
        <w:rPr>
          <w:spacing w:val="-2"/>
          <w:sz w:val="22"/>
          <w:szCs w:val="22"/>
        </w:rPr>
        <w:t>r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>ps</w:t>
      </w:r>
    </w:p>
    <w:p w14:paraId="5151C18E" w14:textId="77777777" w:rsidR="00416E7B" w:rsidRPr="00FA29B1" w:rsidRDefault="008315D8">
      <w:pPr>
        <w:spacing w:line="260" w:lineRule="exact"/>
        <w:ind w:left="2801"/>
        <w:rPr>
          <w:sz w:val="22"/>
          <w:szCs w:val="22"/>
        </w:rPr>
      </w:pPr>
      <w:r w:rsidRPr="00FA29B1">
        <w:rPr>
          <w:rFonts w:ascii="Segoe MDL2 Assets" w:eastAsia="Segoe MDL2 Assets" w:hAnsi="Segoe MDL2 Assets" w:cs="Segoe MDL2 Assets"/>
          <w:w w:val="46"/>
          <w:position w:val="-1"/>
          <w:sz w:val="22"/>
          <w:szCs w:val="22"/>
        </w:rPr>
        <w:t xml:space="preserve">        </w:t>
      </w:r>
      <w:r w:rsidRPr="00FA29B1">
        <w:rPr>
          <w:rFonts w:ascii="Segoe MDL2 Assets" w:eastAsia="Segoe MDL2 Assets" w:hAnsi="Segoe MDL2 Assets" w:cs="Segoe MDL2 Assets"/>
          <w:spacing w:val="10"/>
          <w:w w:val="46"/>
          <w:position w:val="-1"/>
          <w:sz w:val="22"/>
          <w:szCs w:val="22"/>
        </w:rPr>
        <w:t xml:space="preserve"> </w:t>
      </w:r>
      <w:r w:rsidRPr="00FA29B1">
        <w:rPr>
          <w:position w:val="-1"/>
          <w:sz w:val="22"/>
          <w:szCs w:val="22"/>
        </w:rPr>
        <w:t>Mon</w:t>
      </w:r>
      <w:r w:rsidRPr="00FA29B1">
        <w:rPr>
          <w:spacing w:val="-1"/>
          <w:position w:val="-1"/>
          <w:sz w:val="22"/>
          <w:szCs w:val="22"/>
        </w:rPr>
        <w:t>i</w:t>
      </w:r>
      <w:r w:rsidRPr="00FA29B1">
        <w:rPr>
          <w:spacing w:val="1"/>
          <w:position w:val="-1"/>
          <w:sz w:val="22"/>
          <w:szCs w:val="22"/>
        </w:rPr>
        <w:t>t</w:t>
      </w:r>
      <w:r w:rsidRPr="00FA29B1">
        <w:rPr>
          <w:spacing w:val="-2"/>
          <w:position w:val="-1"/>
          <w:sz w:val="22"/>
          <w:szCs w:val="22"/>
        </w:rPr>
        <w:t>o</w:t>
      </w:r>
      <w:r w:rsidRPr="00FA29B1">
        <w:rPr>
          <w:spacing w:val="1"/>
          <w:position w:val="-1"/>
          <w:sz w:val="22"/>
          <w:szCs w:val="22"/>
        </w:rPr>
        <w:t>r</w:t>
      </w:r>
      <w:r w:rsidRPr="00FA29B1">
        <w:rPr>
          <w:position w:val="-1"/>
          <w:sz w:val="22"/>
          <w:szCs w:val="22"/>
        </w:rPr>
        <w:t xml:space="preserve">ed </w:t>
      </w:r>
      <w:r w:rsidRPr="00FA29B1">
        <w:rPr>
          <w:spacing w:val="-2"/>
          <w:position w:val="-1"/>
          <w:sz w:val="22"/>
          <w:szCs w:val="22"/>
        </w:rPr>
        <w:t>s</w:t>
      </w:r>
      <w:r w:rsidRPr="00FA29B1">
        <w:rPr>
          <w:spacing w:val="1"/>
          <w:position w:val="-1"/>
          <w:sz w:val="22"/>
          <w:szCs w:val="22"/>
        </w:rPr>
        <w:t>t</w:t>
      </w:r>
      <w:r w:rsidRPr="00FA29B1">
        <w:rPr>
          <w:position w:val="-1"/>
          <w:sz w:val="22"/>
          <w:szCs w:val="22"/>
        </w:rPr>
        <w:t>u</w:t>
      </w:r>
      <w:r w:rsidRPr="00FA29B1">
        <w:rPr>
          <w:spacing w:val="-2"/>
          <w:position w:val="-1"/>
          <w:sz w:val="22"/>
          <w:szCs w:val="22"/>
        </w:rPr>
        <w:t>d</w:t>
      </w:r>
      <w:r w:rsidRPr="00FA29B1">
        <w:rPr>
          <w:position w:val="-1"/>
          <w:sz w:val="22"/>
          <w:szCs w:val="22"/>
        </w:rPr>
        <w:t>ent</w:t>
      </w:r>
      <w:r w:rsidRPr="00FA29B1">
        <w:rPr>
          <w:spacing w:val="1"/>
          <w:position w:val="-1"/>
          <w:sz w:val="22"/>
          <w:szCs w:val="22"/>
        </w:rPr>
        <w:t xml:space="preserve"> </w:t>
      </w:r>
      <w:r w:rsidRPr="00FA29B1">
        <w:rPr>
          <w:spacing w:val="-2"/>
          <w:position w:val="-1"/>
          <w:sz w:val="22"/>
          <w:szCs w:val="22"/>
        </w:rPr>
        <w:t>g</w:t>
      </w:r>
      <w:r w:rsidRPr="00FA29B1">
        <w:rPr>
          <w:position w:val="-1"/>
          <w:sz w:val="22"/>
          <w:szCs w:val="22"/>
        </w:rPr>
        <w:t>o</w:t>
      </w:r>
      <w:r w:rsidRPr="00FA29B1">
        <w:rPr>
          <w:spacing w:val="-2"/>
          <w:position w:val="-1"/>
          <w:sz w:val="22"/>
          <w:szCs w:val="22"/>
        </w:rPr>
        <w:t>v</w:t>
      </w:r>
      <w:r w:rsidRPr="00FA29B1">
        <w:rPr>
          <w:position w:val="-1"/>
          <w:sz w:val="22"/>
          <w:szCs w:val="22"/>
        </w:rPr>
        <w:t>e</w:t>
      </w:r>
      <w:r w:rsidRPr="00FA29B1">
        <w:rPr>
          <w:spacing w:val="1"/>
          <w:position w:val="-1"/>
          <w:sz w:val="22"/>
          <w:szCs w:val="22"/>
        </w:rPr>
        <w:t>r</w:t>
      </w:r>
      <w:r w:rsidRPr="00FA29B1">
        <w:rPr>
          <w:spacing w:val="-2"/>
          <w:position w:val="-1"/>
          <w:sz w:val="22"/>
          <w:szCs w:val="22"/>
        </w:rPr>
        <w:t>n</w:t>
      </w:r>
      <w:r w:rsidRPr="00FA29B1">
        <w:rPr>
          <w:spacing w:val="-4"/>
          <w:position w:val="-1"/>
          <w:sz w:val="22"/>
          <w:szCs w:val="22"/>
        </w:rPr>
        <w:t>m</w:t>
      </w:r>
      <w:r w:rsidRPr="00FA29B1">
        <w:rPr>
          <w:position w:val="-1"/>
          <w:sz w:val="22"/>
          <w:szCs w:val="22"/>
        </w:rPr>
        <w:t>ent</w:t>
      </w:r>
      <w:r w:rsidRPr="00FA29B1">
        <w:rPr>
          <w:spacing w:val="1"/>
          <w:position w:val="-1"/>
          <w:sz w:val="22"/>
          <w:szCs w:val="22"/>
        </w:rPr>
        <w:t xml:space="preserve"> </w:t>
      </w:r>
      <w:r w:rsidRPr="00FA29B1">
        <w:rPr>
          <w:position w:val="-1"/>
          <w:sz w:val="22"/>
          <w:szCs w:val="22"/>
        </w:rPr>
        <w:t>deba</w:t>
      </w:r>
      <w:r w:rsidRPr="00FA29B1">
        <w:rPr>
          <w:spacing w:val="-1"/>
          <w:position w:val="-1"/>
          <w:sz w:val="22"/>
          <w:szCs w:val="22"/>
        </w:rPr>
        <w:t>t</w:t>
      </w:r>
      <w:r w:rsidRPr="00FA29B1">
        <w:rPr>
          <w:position w:val="-1"/>
          <w:sz w:val="22"/>
          <w:szCs w:val="22"/>
        </w:rPr>
        <w:t>es</w:t>
      </w:r>
      <w:r w:rsidRPr="00FA29B1">
        <w:rPr>
          <w:spacing w:val="1"/>
          <w:position w:val="-1"/>
          <w:sz w:val="22"/>
          <w:szCs w:val="22"/>
        </w:rPr>
        <w:t xml:space="preserve"> </w:t>
      </w:r>
      <w:r w:rsidRPr="00FA29B1">
        <w:rPr>
          <w:position w:val="-1"/>
          <w:sz w:val="22"/>
          <w:szCs w:val="22"/>
        </w:rPr>
        <w:t>a</w:t>
      </w:r>
      <w:r w:rsidRPr="00FA29B1">
        <w:rPr>
          <w:spacing w:val="-2"/>
          <w:position w:val="-1"/>
          <w:sz w:val="22"/>
          <w:szCs w:val="22"/>
        </w:rPr>
        <w:t>n</w:t>
      </w:r>
      <w:r w:rsidRPr="00FA29B1">
        <w:rPr>
          <w:position w:val="-1"/>
          <w:sz w:val="22"/>
          <w:szCs w:val="22"/>
        </w:rPr>
        <w:t xml:space="preserve">d </w:t>
      </w:r>
      <w:r w:rsidRPr="00FA29B1">
        <w:rPr>
          <w:spacing w:val="-2"/>
          <w:position w:val="-1"/>
          <w:sz w:val="22"/>
          <w:szCs w:val="22"/>
        </w:rPr>
        <w:t>e</w:t>
      </w:r>
      <w:r w:rsidRPr="00FA29B1">
        <w:rPr>
          <w:spacing w:val="1"/>
          <w:position w:val="-1"/>
          <w:sz w:val="22"/>
          <w:szCs w:val="22"/>
        </w:rPr>
        <w:t>l</w:t>
      </w:r>
      <w:r w:rsidRPr="00FA29B1">
        <w:rPr>
          <w:position w:val="-1"/>
          <w:sz w:val="22"/>
          <w:szCs w:val="22"/>
        </w:rPr>
        <w:t>e</w:t>
      </w:r>
      <w:r w:rsidRPr="00FA29B1">
        <w:rPr>
          <w:spacing w:val="-2"/>
          <w:position w:val="-1"/>
          <w:sz w:val="22"/>
          <w:szCs w:val="22"/>
        </w:rPr>
        <w:t>c</w:t>
      </w:r>
      <w:r w:rsidRPr="00FA29B1">
        <w:rPr>
          <w:spacing w:val="1"/>
          <w:position w:val="-1"/>
          <w:sz w:val="22"/>
          <w:szCs w:val="22"/>
        </w:rPr>
        <w:t>ti</w:t>
      </w:r>
      <w:r w:rsidRPr="00FA29B1">
        <w:rPr>
          <w:spacing w:val="-2"/>
          <w:position w:val="-1"/>
          <w:sz w:val="22"/>
          <w:szCs w:val="22"/>
        </w:rPr>
        <w:t>o</w:t>
      </w:r>
      <w:r w:rsidRPr="00FA29B1">
        <w:rPr>
          <w:position w:val="-1"/>
          <w:sz w:val="22"/>
          <w:szCs w:val="22"/>
        </w:rPr>
        <w:t>ns</w:t>
      </w:r>
    </w:p>
    <w:p w14:paraId="487B43E5" w14:textId="77777777" w:rsidR="00416E7B" w:rsidRPr="00FA29B1" w:rsidRDefault="008315D8">
      <w:pPr>
        <w:spacing w:before="1"/>
        <w:ind w:left="2801"/>
        <w:rPr>
          <w:sz w:val="22"/>
          <w:szCs w:val="22"/>
        </w:rPr>
      </w:pPr>
      <w:r w:rsidRPr="00FA29B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A29B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A29B1">
        <w:rPr>
          <w:spacing w:val="-1"/>
          <w:sz w:val="22"/>
          <w:szCs w:val="22"/>
        </w:rPr>
        <w:t>C</w:t>
      </w:r>
      <w:r w:rsidRPr="00FA29B1">
        <w:rPr>
          <w:sz w:val="22"/>
          <w:szCs w:val="22"/>
        </w:rPr>
        <w:t>ha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2"/>
          <w:sz w:val="22"/>
          <w:szCs w:val="22"/>
        </w:rPr>
        <w:t>r</w:t>
      </w:r>
      <w:r w:rsidRPr="00FA29B1">
        <w:rPr>
          <w:sz w:val="22"/>
          <w:szCs w:val="22"/>
        </w:rPr>
        <w:t xml:space="preserve">ed </w:t>
      </w:r>
      <w:r w:rsidRPr="00FA29B1">
        <w:rPr>
          <w:spacing w:val="-2"/>
          <w:sz w:val="22"/>
          <w:szCs w:val="22"/>
        </w:rPr>
        <w:t>s</w:t>
      </w:r>
      <w:r w:rsidRPr="00FA29B1">
        <w:rPr>
          <w:sz w:val="22"/>
          <w:szCs w:val="22"/>
        </w:rPr>
        <w:t>cho</w:t>
      </w:r>
      <w:r w:rsidRPr="00FA29B1">
        <w:rPr>
          <w:spacing w:val="-2"/>
          <w:sz w:val="22"/>
          <w:szCs w:val="22"/>
        </w:rPr>
        <w:t>o</w:t>
      </w:r>
      <w:r w:rsidRPr="00FA29B1">
        <w:rPr>
          <w:sz w:val="22"/>
          <w:szCs w:val="22"/>
        </w:rPr>
        <w:t>l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pacing w:val="-1"/>
          <w:sz w:val="22"/>
          <w:szCs w:val="22"/>
        </w:rPr>
        <w:t>G</w:t>
      </w:r>
      <w:r w:rsidRPr="00FA29B1">
        <w:rPr>
          <w:sz w:val="22"/>
          <w:szCs w:val="22"/>
        </w:rPr>
        <w:t>eo</w:t>
      </w:r>
      <w:r w:rsidRPr="00FA29B1">
        <w:rPr>
          <w:spacing w:val="-2"/>
          <w:sz w:val="22"/>
          <w:szCs w:val="22"/>
        </w:rPr>
        <w:t>g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aphy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pacing w:val="-1"/>
          <w:sz w:val="22"/>
          <w:szCs w:val="22"/>
        </w:rPr>
        <w:t>B</w:t>
      </w:r>
      <w:r w:rsidRPr="00FA29B1">
        <w:rPr>
          <w:sz w:val="22"/>
          <w:szCs w:val="22"/>
        </w:rPr>
        <w:t>ee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z w:val="22"/>
          <w:szCs w:val="22"/>
        </w:rPr>
        <w:t>co</w:t>
      </w:r>
      <w:r w:rsidRPr="00FA29B1">
        <w:rPr>
          <w:spacing w:val="-3"/>
          <w:sz w:val="22"/>
          <w:szCs w:val="22"/>
        </w:rPr>
        <w:t>m</w:t>
      </w:r>
      <w:r w:rsidRPr="00FA29B1">
        <w:rPr>
          <w:sz w:val="22"/>
          <w:szCs w:val="22"/>
        </w:rPr>
        <w:t>pe</w:t>
      </w:r>
      <w:r w:rsidRPr="00FA29B1">
        <w:rPr>
          <w:spacing w:val="1"/>
          <w:sz w:val="22"/>
          <w:szCs w:val="22"/>
        </w:rPr>
        <w:t>t</w:t>
      </w:r>
      <w:r w:rsidRPr="00FA29B1">
        <w:rPr>
          <w:spacing w:val="-1"/>
          <w:sz w:val="22"/>
          <w:szCs w:val="22"/>
        </w:rPr>
        <w:t>i</w:t>
      </w:r>
      <w:r w:rsidRPr="00FA29B1">
        <w:rPr>
          <w:spacing w:val="1"/>
          <w:sz w:val="22"/>
          <w:szCs w:val="22"/>
        </w:rPr>
        <w:t>ti</w:t>
      </w:r>
      <w:r w:rsidRPr="00FA29B1">
        <w:rPr>
          <w:spacing w:val="-2"/>
          <w:sz w:val="22"/>
          <w:szCs w:val="22"/>
        </w:rPr>
        <w:t>o</w:t>
      </w:r>
      <w:r w:rsidRPr="00FA29B1">
        <w:rPr>
          <w:sz w:val="22"/>
          <w:szCs w:val="22"/>
        </w:rPr>
        <w:t>n</w:t>
      </w:r>
    </w:p>
    <w:p w14:paraId="3BE883D4" w14:textId="77777777" w:rsidR="00416E7B" w:rsidRPr="00FA29B1" w:rsidRDefault="00416E7B">
      <w:pPr>
        <w:spacing w:before="16" w:line="240" w:lineRule="exact"/>
        <w:rPr>
          <w:sz w:val="22"/>
          <w:szCs w:val="22"/>
        </w:rPr>
      </w:pPr>
    </w:p>
    <w:p w14:paraId="62163B79" w14:textId="77777777" w:rsidR="00416E7B" w:rsidRPr="00FA29B1" w:rsidRDefault="008315D8">
      <w:pPr>
        <w:ind w:left="2440"/>
        <w:rPr>
          <w:sz w:val="22"/>
          <w:szCs w:val="22"/>
        </w:rPr>
      </w:pPr>
      <w:r w:rsidRPr="00FA29B1">
        <w:rPr>
          <w:b/>
          <w:spacing w:val="-1"/>
          <w:sz w:val="22"/>
          <w:szCs w:val="22"/>
        </w:rPr>
        <w:t>A</w:t>
      </w:r>
      <w:r w:rsidRPr="00FA29B1">
        <w:rPr>
          <w:b/>
          <w:sz w:val="22"/>
          <w:szCs w:val="22"/>
        </w:rPr>
        <w:t>s</w:t>
      </w:r>
      <w:r w:rsidRPr="00FA29B1">
        <w:rPr>
          <w:b/>
          <w:spacing w:val="1"/>
          <w:sz w:val="22"/>
          <w:szCs w:val="22"/>
        </w:rPr>
        <w:t>si</w:t>
      </w:r>
      <w:r w:rsidRPr="00FA29B1">
        <w:rPr>
          <w:b/>
          <w:spacing w:val="-2"/>
          <w:sz w:val="22"/>
          <w:szCs w:val="22"/>
        </w:rPr>
        <w:t>s</w:t>
      </w:r>
      <w:r w:rsidRPr="00FA29B1">
        <w:rPr>
          <w:b/>
          <w:spacing w:val="1"/>
          <w:sz w:val="22"/>
          <w:szCs w:val="22"/>
        </w:rPr>
        <w:t>t</w:t>
      </w:r>
      <w:r w:rsidRPr="00FA29B1">
        <w:rPr>
          <w:b/>
          <w:sz w:val="22"/>
          <w:szCs w:val="22"/>
        </w:rPr>
        <w:t>ant Sto</w:t>
      </w:r>
      <w:r w:rsidRPr="00FA29B1">
        <w:rPr>
          <w:b/>
          <w:spacing w:val="-2"/>
          <w:sz w:val="22"/>
          <w:szCs w:val="22"/>
        </w:rPr>
        <w:t>r</w:t>
      </w:r>
      <w:r w:rsidRPr="00FA29B1">
        <w:rPr>
          <w:b/>
          <w:sz w:val="22"/>
          <w:szCs w:val="22"/>
        </w:rPr>
        <w:t>e</w:t>
      </w:r>
      <w:r w:rsidRPr="00FA29B1">
        <w:rPr>
          <w:b/>
          <w:spacing w:val="1"/>
          <w:sz w:val="22"/>
          <w:szCs w:val="22"/>
        </w:rPr>
        <w:t xml:space="preserve"> </w:t>
      </w:r>
      <w:r w:rsidRPr="00FA29B1">
        <w:rPr>
          <w:b/>
          <w:sz w:val="22"/>
          <w:szCs w:val="22"/>
        </w:rPr>
        <w:t>M</w:t>
      </w:r>
      <w:r w:rsidRPr="00FA29B1">
        <w:rPr>
          <w:b/>
          <w:spacing w:val="-2"/>
          <w:sz w:val="22"/>
          <w:szCs w:val="22"/>
        </w:rPr>
        <w:t>a</w:t>
      </w:r>
      <w:r w:rsidRPr="00FA29B1">
        <w:rPr>
          <w:b/>
          <w:sz w:val="22"/>
          <w:szCs w:val="22"/>
        </w:rPr>
        <w:t>nage</w:t>
      </w:r>
      <w:r w:rsidRPr="00FA29B1">
        <w:rPr>
          <w:b/>
          <w:spacing w:val="-2"/>
          <w:sz w:val="22"/>
          <w:szCs w:val="22"/>
        </w:rPr>
        <w:t>r</w:t>
      </w:r>
      <w:r w:rsidRPr="00FA29B1">
        <w:rPr>
          <w:b/>
          <w:spacing w:val="-1"/>
          <w:sz w:val="22"/>
          <w:szCs w:val="22"/>
        </w:rPr>
        <w:t>/</w:t>
      </w:r>
      <w:r w:rsidRPr="00FA29B1">
        <w:rPr>
          <w:b/>
          <w:sz w:val="22"/>
          <w:szCs w:val="22"/>
        </w:rPr>
        <w:t>Sal</w:t>
      </w:r>
      <w:r w:rsidRPr="00FA29B1">
        <w:rPr>
          <w:b/>
          <w:spacing w:val="1"/>
          <w:sz w:val="22"/>
          <w:szCs w:val="22"/>
        </w:rPr>
        <w:t>e</w:t>
      </w:r>
      <w:r w:rsidRPr="00FA29B1">
        <w:rPr>
          <w:b/>
          <w:sz w:val="22"/>
          <w:szCs w:val="22"/>
        </w:rPr>
        <w:t>s A</w:t>
      </w:r>
      <w:r w:rsidRPr="00FA29B1">
        <w:rPr>
          <w:b/>
          <w:spacing w:val="-3"/>
          <w:sz w:val="22"/>
          <w:szCs w:val="22"/>
        </w:rPr>
        <w:t>g</w:t>
      </w:r>
      <w:r w:rsidRPr="00FA29B1">
        <w:rPr>
          <w:b/>
          <w:sz w:val="22"/>
          <w:szCs w:val="22"/>
        </w:rPr>
        <w:t xml:space="preserve">ent              </w:t>
      </w:r>
      <w:r w:rsidRPr="00FA29B1">
        <w:rPr>
          <w:b/>
          <w:spacing w:val="16"/>
          <w:sz w:val="22"/>
          <w:szCs w:val="22"/>
        </w:rPr>
        <w:t xml:space="preserve"> </w:t>
      </w:r>
      <w:r w:rsidRPr="00FA29B1">
        <w:rPr>
          <w:sz w:val="22"/>
          <w:szCs w:val="22"/>
        </w:rPr>
        <w:t>Feb. 2003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z w:val="22"/>
          <w:szCs w:val="22"/>
        </w:rPr>
        <w:t xml:space="preserve">– </w:t>
      </w:r>
      <w:r w:rsidRPr="00FA29B1">
        <w:rPr>
          <w:spacing w:val="-1"/>
          <w:sz w:val="22"/>
          <w:szCs w:val="22"/>
        </w:rPr>
        <w:t>N</w:t>
      </w:r>
      <w:r w:rsidRPr="00FA29B1">
        <w:rPr>
          <w:sz w:val="22"/>
          <w:szCs w:val="22"/>
        </w:rPr>
        <w:t>o</w:t>
      </w:r>
      <w:r w:rsidRPr="00FA29B1">
        <w:rPr>
          <w:spacing w:val="-2"/>
          <w:sz w:val="22"/>
          <w:szCs w:val="22"/>
        </w:rPr>
        <w:t>v</w:t>
      </w:r>
      <w:r w:rsidRPr="00FA29B1">
        <w:rPr>
          <w:sz w:val="22"/>
          <w:szCs w:val="22"/>
        </w:rPr>
        <w:t>. 20</w:t>
      </w:r>
      <w:r w:rsidRPr="00FA29B1">
        <w:rPr>
          <w:spacing w:val="1"/>
          <w:sz w:val="22"/>
          <w:szCs w:val="22"/>
        </w:rPr>
        <w:t>0</w:t>
      </w:r>
      <w:r w:rsidRPr="00FA29B1">
        <w:rPr>
          <w:sz w:val="22"/>
          <w:szCs w:val="22"/>
        </w:rPr>
        <w:t>6</w:t>
      </w:r>
    </w:p>
    <w:p w14:paraId="09F47A89" w14:textId="77777777" w:rsidR="00416E7B" w:rsidRPr="00FA29B1" w:rsidRDefault="008315D8">
      <w:pPr>
        <w:spacing w:line="240" w:lineRule="exact"/>
        <w:ind w:left="2440"/>
        <w:rPr>
          <w:sz w:val="22"/>
          <w:szCs w:val="22"/>
        </w:rPr>
      </w:pPr>
      <w:r w:rsidRPr="00FA29B1">
        <w:rPr>
          <w:sz w:val="22"/>
          <w:szCs w:val="22"/>
        </w:rPr>
        <w:t>La</w:t>
      </w:r>
      <w:r w:rsidRPr="00FA29B1">
        <w:rPr>
          <w:spacing w:val="-3"/>
          <w:sz w:val="22"/>
          <w:szCs w:val="22"/>
        </w:rPr>
        <w:t>k</w:t>
      </w:r>
      <w:r w:rsidRPr="00FA29B1">
        <w:rPr>
          <w:sz w:val="22"/>
          <w:szCs w:val="22"/>
        </w:rPr>
        <w:t>e</w:t>
      </w:r>
      <w:r w:rsidRPr="00FA29B1">
        <w:rPr>
          <w:spacing w:val="1"/>
          <w:sz w:val="22"/>
          <w:szCs w:val="22"/>
        </w:rPr>
        <w:t>si</w:t>
      </w:r>
      <w:r w:rsidRPr="00FA29B1">
        <w:rPr>
          <w:sz w:val="22"/>
          <w:szCs w:val="22"/>
        </w:rPr>
        <w:t xml:space="preserve">de </w:t>
      </w:r>
      <w:r w:rsidRPr="00FA29B1">
        <w:rPr>
          <w:spacing w:val="-3"/>
          <w:sz w:val="22"/>
          <w:szCs w:val="22"/>
        </w:rPr>
        <w:t>L</w:t>
      </w:r>
      <w:r w:rsidRPr="00FA29B1">
        <w:rPr>
          <w:sz w:val="22"/>
          <w:szCs w:val="22"/>
        </w:rPr>
        <w:t>ea</w:t>
      </w:r>
      <w:r w:rsidRPr="00FA29B1">
        <w:rPr>
          <w:spacing w:val="1"/>
          <w:sz w:val="22"/>
          <w:szCs w:val="22"/>
        </w:rPr>
        <w:t>r</w:t>
      </w:r>
      <w:r w:rsidRPr="00FA29B1">
        <w:rPr>
          <w:spacing w:val="-2"/>
          <w:sz w:val="22"/>
          <w:szCs w:val="22"/>
        </w:rPr>
        <w:t>n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>ng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z w:val="22"/>
          <w:szCs w:val="22"/>
        </w:rPr>
        <w:t>M</w:t>
      </w:r>
      <w:r w:rsidRPr="00FA29B1">
        <w:rPr>
          <w:spacing w:val="-2"/>
          <w:sz w:val="22"/>
          <w:szCs w:val="22"/>
        </w:rPr>
        <w:t>a</w:t>
      </w:r>
      <w:r w:rsidRPr="00FA29B1">
        <w:rPr>
          <w:spacing w:val="1"/>
          <w:sz w:val="22"/>
          <w:szCs w:val="22"/>
        </w:rPr>
        <w:t>t</w:t>
      </w:r>
      <w:r w:rsidRPr="00FA29B1">
        <w:rPr>
          <w:spacing w:val="-2"/>
          <w:sz w:val="22"/>
          <w:szCs w:val="22"/>
        </w:rPr>
        <w:t>e</w:t>
      </w:r>
      <w:r w:rsidRPr="00FA29B1">
        <w:rPr>
          <w:spacing w:val="1"/>
          <w:sz w:val="22"/>
          <w:szCs w:val="22"/>
        </w:rPr>
        <w:t>ri</w:t>
      </w:r>
      <w:r w:rsidRPr="00FA29B1">
        <w:rPr>
          <w:spacing w:val="-2"/>
          <w:sz w:val="22"/>
          <w:szCs w:val="22"/>
        </w:rPr>
        <w:t>a</w:t>
      </w:r>
      <w:r w:rsidRPr="00FA29B1">
        <w:rPr>
          <w:spacing w:val="-1"/>
          <w:sz w:val="22"/>
          <w:szCs w:val="22"/>
        </w:rPr>
        <w:t>l</w:t>
      </w:r>
      <w:r w:rsidRPr="00FA29B1">
        <w:rPr>
          <w:sz w:val="22"/>
          <w:szCs w:val="22"/>
        </w:rPr>
        <w:t>s, Co</w:t>
      </w:r>
      <w:r w:rsidRPr="00FA29B1">
        <w:rPr>
          <w:spacing w:val="-3"/>
          <w:sz w:val="22"/>
          <w:szCs w:val="22"/>
        </w:rPr>
        <w:t>v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>na, CA</w:t>
      </w:r>
    </w:p>
    <w:p w14:paraId="030D8AA0" w14:textId="77777777" w:rsidR="00416E7B" w:rsidRPr="00FA29B1" w:rsidRDefault="008315D8">
      <w:pPr>
        <w:spacing w:line="260" w:lineRule="exact"/>
        <w:ind w:left="2801"/>
        <w:rPr>
          <w:sz w:val="22"/>
          <w:szCs w:val="22"/>
        </w:rPr>
      </w:pPr>
      <w:r w:rsidRPr="00FA29B1">
        <w:rPr>
          <w:rFonts w:ascii="Segoe MDL2 Assets" w:eastAsia="Segoe MDL2 Assets" w:hAnsi="Segoe MDL2 Assets" w:cs="Segoe MDL2 Assets"/>
          <w:w w:val="46"/>
          <w:position w:val="-1"/>
          <w:sz w:val="22"/>
          <w:szCs w:val="22"/>
        </w:rPr>
        <w:t xml:space="preserve">        </w:t>
      </w:r>
      <w:r w:rsidRPr="00FA29B1">
        <w:rPr>
          <w:rFonts w:ascii="Segoe MDL2 Assets" w:eastAsia="Segoe MDL2 Assets" w:hAnsi="Segoe MDL2 Assets" w:cs="Segoe MDL2 Assets"/>
          <w:spacing w:val="10"/>
          <w:w w:val="46"/>
          <w:position w:val="-1"/>
          <w:sz w:val="22"/>
          <w:szCs w:val="22"/>
        </w:rPr>
        <w:t xml:space="preserve"> </w:t>
      </w:r>
      <w:r w:rsidRPr="00FA29B1">
        <w:rPr>
          <w:position w:val="-1"/>
          <w:sz w:val="22"/>
          <w:szCs w:val="22"/>
        </w:rPr>
        <w:t>Pro</w:t>
      </w:r>
      <w:r w:rsidRPr="00FA29B1">
        <w:rPr>
          <w:spacing w:val="-3"/>
          <w:position w:val="-1"/>
          <w:sz w:val="22"/>
          <w:szCs w:val="22"/>
        </w:rPr>
        <w:t>m</w:t>
      </w:r>
      <w:r w:rsidRPr="00FA29B1">
        <w:rPr>
          <w:position w:val="-1"/>
          <w:sz w:val="22"/>
          <w:szCs w:val="22"/>
        </w:rPr>
        <w:t>o</w:t>
      </w:r>
      <w:r w:rsidRPr="00FA29B1">
        <w:rPr>
          <w:spacing w:val="1"/>
          <w:position w:val="-1"/>
          <w:sz w:val="22"/>
          <w:szCs w:val="22"/>
        </w:rPr>
        <w:t>t</w:t>
      </w:r>
      <w:r w:rsidRPr="00FA29B1">
        <w:rPr>
          <w:position w:val="-1"/>
          <w:sz w:val="22"/>
          <w:szCs w:val="22"/>
        </w:rPr>
        <w:t xml:space="preserve">ed </w:t>
      </w:r>
      <w:r w:rsidRPr="00FA29B1">
        <w:rPr>
          <w:spacing w:val="1"/>
          <w:position w:val="-1"/>
          <w:sz w:val="22"/>
          <w:szCs w:val="22"/>
        </w:rPr>
        <w:t>t</w:t>
      </w:r>
      <w:r w:rsidRPr="00FA29B1">
        <w:rPr>
          <w:position w:val="-1"/>
          <w:sz w:val="22"/>
          <w:szCs w:val="22"/>
        </w:rPr>
        <w:t>o</w:t>
      </w:r>
      <w:r w:rsidRPr="00FA29B1">
        <w:rPr>
          <w:spacing w:val="-2"/>
          <w:position w:val="-1"/>
          <w:sz w:val="22"/>
          <w:szCs w:val="22"/>
        </w:rPr>
        <w:t xml:space="preserve"> </w:t>
      </w:r>
      <w:r w:rsidRPr="00FA29B1">
        <w:rPr>
          <w:position w:val="-1"/>
          <w:sz w:val="22"/>
          <w:szCs w:val="22"/>
        </w:rPr>
        <w:t>a</w:t>
      </w:r>
      <w:r w:rsidRPr="00FA29B1">
        <w:rPr>
          <w:spacing w:val="1"/>
          <w:position w:val="-1"/>
          <w:sz w:val="22"/>
          <w:szCs w:val="22"/>
        </w:rPr>
        <w:t>s</w:t>
      </w:r>
      <w:r w:rsidRPr="00FA29B1">
        <w:rPr>
          <w:spacing w:val="-2"/>
          <w:position w:val="-1"/>
          <w:sz w:val="22"/>
          <w:szCs w:val="22"/>
        </w:rPr>
        <w:t>s</w:t>
      </w:r>
      <w:r w:rsidRPr="00FA29B1">
        <w:rPr>
          <w:spacing w:val="1"/>
          <w:position w:val="-1"/>
          <w:sz w:val="22"/>
          <w:szCs w:val="22"/>
        </w:rPr>
        <w:t>i</w:t>
      </w:r>
      <w:r w:rsidRPr="00FA29B1">
        <w:rPr>
          <w:spacing w:val="-2"/>
          <w:position w:val="-1"/>
          <w:sz w:val="22"/>
          <w:szCs w:val="22"/>
        </w:rPr>
        <w:t>s</w:t>
      </w:r>
      <w:r w:rsidRPr="00FA29B1">
        <w:rPr>
          <w:spacing w:val="1"/>
          <w:position w:val="-1"/>
          <w:sz w:val="22"/>
          <w:szCs w:val="22"/>
        </w:rPr>
        <w:t>t</w:t>
      </w:r>
      <w:r w:rsidRPr="00FA29B1">
        <w:rPr>
          <w:position w:val="-1"/>
          <w:sz w:val="22"/>
          <w:szCs w:val="22"/>
        </w:rPr>
        <w:t>a</w:t>
      </w:r>
      <w:r w:rsidRPr="00FA29B1">
        <w:rPr>
          <w:spacing w:val="-2"/>
          <w:position w:val="-1"/>
          <w:sz w:val="22"/>
          <w:szCs w:val="22"/>
        </w:rPr>
        <w:t>n</w:t>
      </w:r>
      <w:r w:rsidRPr="00FA29B1">
        <w:rPr>
          <w:position w:val="-1"/>
          <w:sz w:val="22"/>
          <w:szCs w:val="22"/>
        </w:rPr>
        <w:t>t</w:t>
      </w:r>
      <w:r w:rsidRPr="00FA29B1">
        <w:rPr>
          <w:spacing w:val="2"/>
          <w:position w:val="-1"/>
          <w:sz w:val="22"/>
          <w:szCs w:val="22"/>
        </w:rPr>
        <w:t xml:space="preserve"> </w:t>
      </w:r>
      <w:r w:rsidRPr="00FA29B1">
        <w:rPr>
          <w:spacing w:val="-4"/>
          <w:position w:val="-1"/>
          <w:sz w:val="22"/>
          <w:szCs w:val="22"/>
        </w:rPr>
        <w:t>m</w:t>
      </w:r>
      <w:r w:rsidRPr="00FA29B1">
        <w:rPr>
          <w:position w:val="-1"/>
          <w:sz w:val="22"/>
          <w:szCs w:val="22"/>
        </w:rPr>
        <w:t>ana</w:t>
      </w:r>
      <w:r w:rsidRPr="00FA29B1">
        <w:rPr>
          <w:spacing w:val="-2"/>
          <w:position w:val="-1"/>
          <w:sz w:val="22"/>
          <w:szCs w:val="22"/>
        </w:rPr>
        <w:t>g</w:t>
      </w:r>
      <w:r w:rsidRPr="00FA29B1">
        <w:rPr>
          <w:position w:val="-1"/>
          <w:sz w:val="22"/>
          <w:szCs w:val="22"/>
        </w:rPr>
        <w:t>er</w:t>
      </w:r>
      <w:r w:rsidRPr="00FA29B1">
        <w:rPr>
          <w:spacing w:val="1"/>
          <w:position w:val="-1"/>
          <w:sz w:val="22"/>
          <w:szCs w:val="22"/>
        </w:rPr>
        <w:t xml:space="preserve"> </w:t>
      </w:r>
      <w:r w:rsidRPr="00FA29B1">
        <w:rPr>
          <w:position w:val="-1"/>
          <w:sz w:val="22"/>
          <w:szCs w:val="22"/>
        </w:rPr>
        <w:t>a</w:t>
      </w:r>
      <w:r w:rsidRPr="00FA29B1">
        <w:rPr>
          <w:spacing w:val="1"/>
          <w:position w:val="-1"/>
          <w:sz w:val="22"/>
          <w:szCs w:val="22"/>
        </w:rPr>
        <w:t>f</w:t>
      </w:r>
      <w:r w:rsidRPr="00FA29B1">
        <w:rPr>
          <w:spacing w:val="-1"/>
          <w:position w:val="-1"/>
          <w:sz w:val="22"/>
          <w:szCs w:val="22"/>
        </w:rPr>
        <w:t>t</w:t>
      </w:r>
      <w:r w:rsidRPr="00FA29B1">
        <w:rPr>
          <w:position w:val="-1"/>
          <w:sz w:val="22"/>
          <w:szCs w:val="22"/>
        </w:rPr>
        <w:t>er</w:t>
      </w:r>
      <w:r w:rsidRPr="00FA29B1">
        <w:rPr>
          <w:spacing w:val="-1"/>
          <w:position w:val="-1"/>
          <w:sz w:val="22"/>
          <w:szCs w:val="22"/>
        </w:rPr>
        <w:t xml:space="preserve"> </w:t>
      </w:r>
      <w:r w:rsidRPr="00FA29B1">
        <w:rPr>
          <w:spacing w:val="1"/>
          <w:position w:val="-1"/>
          <w:sz w:val="22"/>
          <w:szCs w:val="22"/>
        </w:rPr>
        <w:t>f</w:t>
      </w:r>
      <w:r w:rsidRPr="00FA29B1">
        <w:rPr>
          <w:spacing w:val="-1"/>
          <w:position w:val="-1"/>
          <w:sz w:val="22"/>
          <w:szCs w:val="22"/>
        </w:rPr>
        <w:t>i</w:t>
      </w:r>
      <w:r w:rsidRPr="00FA29B1">
        <w:rPr>
          <w:spacing w:val="1"/>
          <w:position w:val="-1"/>
          <w:sz w:val="22"/>
          <w:szCs w:val="22"/>
        </w:rPr>
        <w:t>r</w:t>
      </w:r>
      <w:r w:rsidRPr="00FA29B1">
        <w:rPr>
          <w:spacing w:val="-2"/>
          <w:position w:val="-1"/>
          <w:sz w:val="22"/>
          <w:szCs w:val="22"/>
        </w:rPr>
        <w:t>s</w:t>
      </w:r>
      <w:r w:rsidRPr="00FA29B1">
        <w:rPr>
          <w:position w:val="-1"/>
          <w:sz w:val="22"/>
          <w:szCs w:val="22"/>
        </w:rPr>
        <w:t>t</w:t>
      </w:r>
      <w:r w:rsidRPr="00FA29B1">
        <w:rPr>
          <w:spacing w:val="1"/>
          <w:position w:val="-1"/>
          <w:sz w:val="22"/>
          <w:szCs w:val="22"/>
        </w:rPr>
        <w:t xml:space="preserve"> </w:t>
      </w:r>
      <w:r w:rsidRPr="00FA29B1">
        <w:rPr>
          <w:spacing w:val="-2"/>
          <w:position w:val="-1"/>
          <w:sz w:val="22"/>
          <w:szCs w:val="22"/>
        </w:rPr>
        <w:t>y</w:t>
      </w:r>
      <w:r w:rsidRPr="00FA29B1">
        <w:rPr>
          <w:position w:val="-1"/>
          <w:sz w:val="22"/>
          <w:szCs w:val="22"/>
        </w:rPr>
        <w:t>ear</w:t>
      </w:r>
      <w:r w:rsidRPr="00FA29B1">
        <w:rPr>
          <w:spacing w:val="1"/>
          <w:position w:val="-1"/>
          <w:sz w:val="22"/>
          <w:szCs w:val="22"/>
        </w:rPr>
        <w:t xml:space="preserve"> </w:t>
      </w:r>
      <w:r w:rsidRPr="00FA29B1">
        <w:rPr>
          <w:spacing w:val="-2"/>
          <w:position w:val="-1"/>
          <w:sz w:val="22"/>
          <w:szCs w:val="22"/>
        </w:rPr>
        <w:t>o</w:t>
      </w:r>
      <w:r w:rsidRPr="00FA29B1">
        <w:rPr>
          <w:position w:val="-1"/>
          <w:sz w:val="22"/>
          <w:szCs w:val="22"/>
        </w:rPr>
        <w:t>f</w:t>
      </w:r>
      <w:r w:rsidRPr="00FA29B1">
        <w:rPr>
          <w:spacing w:val="1"/>
          <w:position w:val="-1"/>
          <w:sz w:val="22"/>
          <w:szCs w:val="22"/>
        </w:rPr>
        <w:t xml:space="preserve"> </w:t>
      </w:r>
      <w:r w:rsidRPr="00FA29B1">
        <w:rPr>
          <w:position w:val="-1"/>
          <w:sz w:val="22"/>
          <w:szCs w:val="22"/>
        </w:rPr>
        <w:t>e</w:t>
      </w:r>
      <w:r w:rsidRPr="00FA29B1">
        <w:rPr>
          <w:spacing w:val="-3"/>
          <w:position w:val="-1"/>
          <w:sz w:val="22"/>
          <w:szCs w:val="22"/>
        </w:rPr>
        <w:t>m</w:t>
      </w:r>
      <w:r w:rsidRPr="00FA29B1">
        <w:rPr>
          <w:position w:val="-1"/>
          <w:sz w:val="22"/>
          <w:szCs w:val="22"/>
        </w:rPr>
        <w:t>p</w:t>
      </w:r>
      <w:r w:rsidRPr="00FA29B1">
        <w:rPr>
          <w:spacing w:val="1"/>
          <w:position w:val="-1"/>
          <w:sz w:val="22"/>
          <w:szCs w:val="22"/>
        </w:rPr>
        <w:t>l</w:t>
      </w:r>
      <w:r w:rsidRPr="00FA29B1">
        <w:rPr>
          <w:spacing w:val="-2"/>
          <w:position w:val="-1"/>
          <w:sz w:val="22"/>
          <w:szCs w:val="22"/>
        </w:rPr>
        <w:t>o</w:t>
      </w:r>
      <w:r w:rsidRPr="00FA29B1">
        <w:rPr>
          <w:position w:val="-1"/>
          <w:sz w:val="22"/>
          <w:szCs w:val="22"/>
        </w:rPr>
        <w:t>y</w:t>
      </w:r>
      <w:r w:rsidRPr="00FA29B1">
        <w:rPr>
          <w:spacing w:val="-4"/>
          <w:position w:val="-1"/>
          <w:sz w:val="22"/>
          <w:szCs w:val="22"/>
        </w:rPr>
        <w:t>m</w:t>
      </w:r>
      <w:r w:rsidRPr="00FA29B1">
        <w:rPr>
          <w:spacing w:val="3"/>
          <w:position w:val="-1"/>
          <w:sz w:val="22"/>
          <w:szCs w:val="22"/>
        </w:rPr>
        <w:t>e</w:t>
      </w:r>
      <w:r w:rsidRPr="00FA29B1">
        <w:rPr>
          <w:position w:val="-1"/>
          <w:sz w:val="22"/>
          <w:szCs w:val="22"/>
        </w:rPr>
        <w:t>nt</w:t>
      </w:r>
    </w:p>
    <w:p w14:paraId="398BE016" w14:textId="77777777" w:rsidR="00416E7B" w:rsidRPr="00FA29B1" w:rsidRDefault="008315D8">
      <w:pPr>
        <w:spacing w:before="1"/>
        <w:ind w:left="2801"/>
        <w:rPr>
          <w:sz w:val="22"/>
          <w:szCs w:val="22"/>
        </w:rPr>
      </w:pPr>
      <w:r w:rsidRPr="00FA29B1">
        <w:rPr>
          <w:rFonts w:ascii="Segoe MDL2 Assets" w:eastAsia="Segoe MDL2 Assets" w:hAnsi="Segoe MDL2 Assets" w:cs="Segoe MDL2 Assets"/>
          <w:w w:val="46"/>
          <w:sz w:val="22"/>
          <w:szCs w:val="22"/>
        </w:rPr>
        <w:t xml:space="preserve">        </w:t>
      </w:r>
      <w:r w:rsidRPr="00FA29B1">
        <w:rPr>
          <w:rFonts w:ascii="Segoe MDL2 Assets" w:eastAsia="Segoe MDL2 Assets" w:hAnsi="Segoe MDL2 Assets" w:cs="Segoe MDL2 Assets"/>
          <w:spacing w:val="10"/>
          <w:w w:val="46"/>
          <w:sz w:val="22"/>
          <w:szCs w:val="22"/>
        </w:rPr>
        <w:t xml:space="preserve"> </w:t>
      </w:r>
      <w:r w:rsidRPr="00FA29B1">
        <w:rPr>
          <w:spacing w:val="2"/>
          <w:sz w:val="22"/>
          <w:szCs w:val="22"/>
        </w:rPr>
        <w:t>T</w:t>
      </w:r>
      <w:r w:rsidRPr="00FA29B1">
        <w:rPr>
          <w:spacing w:val="-2"/>
          <w:sz w:val="22"/>
          <w:szCs w:val="22"/>
        </w:rPr>
        <w:t>r</w:t>
      </w:r>
      <w:r w:rsidRPr="00FA29B1">
        <w:rPr>
          <w:sz w:val="22"/>
          <w:szCs w:val="22"/>
        </w:rPr>
        <w:t>a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2"/>
          <w:sz w:val="22"/>
          <w:szCs w:val="22"/>
        </w:rPr>
        <w:t>n</w:t>
      </w:r>
      <w:r w:rsidRPr="00FA29B1">
        <w:rPr>
          <w:sz w:val="22"/>
          <w:szCs w:val="22"/>
        </w:rPr>
        <w:t xml:space="preserve">ed </w:t>
      </w:r>
      <w:r w:rsidRPr="00FA29B1">
        <w:rPr>
          <w:spacing w:val="-2"/>
          <w:sz w:val="22"/>
          <w:szCs w:val="22"/>
        </w:rPr>
        <w:t>a</w:t>
      </w:r>
      <w:r w:rsidRPr="00FA29B1">
        <w:rPr>
          <w:sz w:val="22"/>
          <w:szCs w:val="22"/>
        </w:rPr>
        <w:t>nd su</w:t>
      </w:r>
      <w:r w:rsidRPr="00FA29B1">
        <w:rPr>
          <w:spacing w:val="-2"/>
          <w:sz w:val="22"/>
          <w:szCs w:val="22"/>
        </w:rPr>
        <w:t>p</w:t>
      </w:r>
      <w:r w:rsidRPr="00FA29B1">
        <w:rPr>
          <w:sz w:val="22"/>
          <w:szCs w:val="22"/>
        </w:rPr>
        <w:t>e</w:t>
      </w:r>
      <w:r w:rsidRPr="00FA29B1">
        <w:rPr>
          <w:spacing w:val="1"/>
          <w:sz w:val="22"/>
          <w:szCs w:val="22"/>
        </w:rPr>
        <w:t>r</w:t>
      </w:r>
      <w:r w:rsidRPr="00FA29B1">
        <w:rPr>
          <w:spacing w:val="-2"/>
          <w:sz w:val="22"/>
          <w:szCs w:val="22"/>
        </w:rPr>
        <w:t>v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2"/>
          <w:sz w:val="22"/>
          <w:szCs w:val="22"/>
        </w:rPr>
        <w:t>s</w:t>
      </w:r>
      <w:r w:rsidRPr="00FA29B1">
        <w:rPr>
          <w:sz w:val="22"/>
          <w:szCs w:val="22"/>
        </w:rPr>
        <w:t>ed e</w:t>
      </w:r>
      <w:r w:rsidRPr="00FA29B1">
        <w:rPr>
          <w:spacing w:val="-4"/>
          <w:sz w:val="22"/>
          <w:szCs w:val="22"/>
        </w:rPr>
        <w:t>m</w:t>
      </w:r>
      <w:r w:rsidRPr="00FA29B1">
        <w:rPr>
          <w:sz w:val="22"/>
          <w:szCs w:val="22"/>
        </w:rPr>
        <w:t>p</w:t>
      </w:r>
      <w:r w:rsidRPr="00FA29B1">
        <w:rPr>
          <w:spacing w:val="1"/>
          <w:sz w:val="22"/>
          <w:szCs w:val="22"/>
        </w:rPr>
        <w:t>l</w:t>
      </w:r>
      <w:r w:rsidRPr="00FA29B1">
        <w:rPr>
          <w:sz w:val="22"/>
          <w:szCs w:val="22"/>
        </w:rPr>
        <w:t>o</w:t>
      </w:r>
      <w:r w:rsidRPr="00FA29B1">
        <w:rPr>
          <w:spacing w:val="-2"/>
          <w:sz w:val="22"/>
          <w:szCs w:val="22"/>
        </w:rPr>
        <w:t>y</w:t>
      </w:r>
      <w:r w:rsidRPr="00FA29B1">
        <w:rPr>
          <w:sz w:val="22"/>
          <w:szCs w:val="22"/>
        </w:rPr>
        <w:t>ees</w:t>
      </w:r>
    </w:p>
    <w:p w14:paraId="46207C2B" w14:textId="77777777" w:rsidR="00416E7B" w:rsidRPr="00FA29B1" w:rsidRDefault="008315D8">
      <w:pPr>
        <w:tabs>
          <w:tab w:val="left" w:pos="3160"/>
        </w:tabs>
        <w:spacing w:before="1"/>
        <w:ind w:left="3161" w:right="410" w:hanging="360"/>
        <w:rPr>
          <w:sz w:val="22"/>
          <w:szCs w:val="22"/>
        </w:rPr>
      </w:pPr>
      <w:r w:rsidRPr="00FA29B1">
        <w:rPr>
          <w:rFonts w:ascii="Segoe MDL2 Assets" w:eastAsia="Segoe MDL2 Assets" w:hAnsi="Segoe MDL2 Assets" w:cs="Segoe MDL2 Assets"/>
          <w:w w:val="46"/>
          <w:sz w:val="22"/>
          <w:szCs w:val="22"/>
        </w:rPr>
        <w:t></w:t>
      </w:r>
      <w:r w:rsidRPr="00FA29B1">
        <w:rPr>
          <w:rFonts w:ascii="Segoe MDL2 Assets" w:eastAsia="Segoe MDL2 Assets" w:hAnsi="Segoe MDL2 Assets" w:cs="Segoe MDL2 Assets"/>
          <w:sz w:val="22"/>
          <w:szCs w:val="22"/>
        </w:rPr>
        <w:tab/>
      </w:r>
      <w:r w:rsidRPr="00FA29B1">
        <w:rPr>
          <w:spacing w:val="-1"/>
          <w:sz w:val="22"/>
          <w:szCs w:val="22"/>
        </w:rPr>
        <w:t>D</w:t>
      </w:r>
      <w:r w:rsidRPr="00FA29B1">
        <w:rPr>
          <w:sz w:val="22"/>
          <w:szCs w:val="22"/>
        </w:rPr>
        <w:t>e</w:t>
      </w:r>
      <w:r w:rsidRPr="00FA29B1">
        <w:rPr>
          <w:spacing w:val="-2"/>
          <w:sz w:val="22"/>
          <w:szCs w:val="22"/>
        </w:rPr>
        <w:t>v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>s</w:t>
      </w:r>
      <w:r w:rsidRPr="00FA29B1">
        <w:rPr>
          <w:spacing w:val="1"/>
          <w:sz w:val="22"/>
          <w:szCs w:val="22"/>
        </w:rPr>
        <w:t>e</w:t>
      </w:r>
      <w:r w:rsidRPr="00FA29B1">
        <w:rPr>
          <w:sz w:val="22"/>
          <w:szCs w:val="22"/>
        </w:rPr>
        <w:t>d and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4"/>
          <w:sz w:val="22"/>
          <w:szCs w:val="22"/>
        </w:rPr>
        <w:t>m</w:t>
      </w:r>
      <w:r w:rsidRPr="00FA29B1">
        <w:rPr>
          <w:sz w:val="22"/>
          <w:szCs w:val="22"/>
        </w:rPr>
        <w:t>p</w:t>
      </w:r>
      <w:r w:rsidRPr="00FA29B1">
        <w:rPr>
          <w:spacing w:val="1"/>
          <w:sz w:val="22"/>
          <w:szCs w:val="22"/>
        </w:rPr>
        <w:t>l</w:t>
      </w:r>
      <w:r w:rsidRPr="00FA29B1">
        <w:rPr>
          <w:sz w:val="22"/>
          <w:szCs w:val="22"/>
        </w:rPr>
        <w:t>e</w:t>
      </w:r>
      <w:r w:rsidRPr="00FA29B1">
        <w:rPr>
          <w:spacing w:val="-3"/>
          <w:sz w:val="22"/>
          <w:szCs w:val="22"/>
        </w:rPr>
        <w:t>m</w:t>
      </w:r>
      <w:r w:rsidRPr="00FA29B1">
        <w:rPr>
          <w:sz w:val="22"/>
          <w:szCs w:val="22"/>
        </w:rPr>
        <w:t>en</w:t>
      </w:r>
      <w:r w:rsidRPr="00FA29B1">
        <w:rPr>
          <w:spacing w:val="1"/>
          <w:sz w:val="22"/>
          <w:szCs w:val="22"/>
        </w:rPr>
        <w:t>t</w:t>
      </w:r>
      <w:r w:rsidRPr="00FA29B1">
        <w:rPr>
          <w:sz w:val="22"/>
          <w:szCs w:val="22"/>
        </w:rPr>
        <w:t>ed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z w:val="22"/>
          <w:szCs w:val="22"/>
        </w:rPr>
        <w:t>ou</w:t>
      </w:r>
      <w:r w:rsidRPr="00FA29B1">
        <w:rPr>
          <w:spacing w:val="1"/>
          <w:sz w:val="22"/>
          <w:szCs w:val="22"/>
        </w:rPr>
        <w:t>t</w:t>
      </w:r>
      <w:r w:rsidRPr="00FA29B1">
        <w:rPr>
          <w:spacing w:val="-2"/>
          <w:sz w:val="22"/>
          <w:szCs w:val="22"/>
        </w:rPr>
        <w:t>r</w:t>
      </w:r>
      <w:r w:rsidRPr="00FA29B1">
        <w:rPr>
          <w:sz w:val="22"/>
          <w:szCs w:val="22"/>
        </w:rPr>
        <w:t>each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z w:val="22"/>
          <w:szCs w:val="22"/>
        </w:rPr>
        <w:t>p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o</w:t>
      </w:r>
      <w:r w:rsidRPr="00FA29B1">
        <w:rPr>
          <w:spacing w:val="-2"/>
          <w:sz w:val="22"/>
          <w:szCs w:val="22"/>
        </w:rPr>
        <w:t>g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am</w:t>
      </w:r>
      <w:r w:rsidRPr="00FA29B1">
        <w:rPr>
          <w:spacing w:val="-3"/>
          <w:sz w:val="22"/>
          <w:szCs w:val="22"/>
        </w:rPr>
        <w:t xml:space="preserve"> </w:t>
      </w:r>
      <w:r w:rsidRPr="00FA29B1">
        <w:rPr>
          <w:spacing w:val="1"/>
          <w:sz w:val="22"/>
          <w:szCs w:val="22"/>
        </w:rPr>
        <w:t>t</w:t>
      </w:r>
      <w:r w:rsidRPr="00FA29B1">
        <w:rPr>
          <w:sz w:val="22"/>
          <w:szCs w:val="22"/>
        </w:rPr>
        <w:t xml:space="preserve">o </w:t>
      </w:r>
      <w:r w:rsidRPr="00FA29B1">
        <w:rPr>
          <w:spacing w:val="-2"/>
          <w:sz w:val="22"/>
          <w:szCs w:val="22"/>
        </w:rPr>
        <w:t>a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ea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pacing w:val="1"/>
          <w:sz w:val="22"/>
          <w:szCs w:val="22"/>
        </w:rPr>
        <w:t>t</w:t>
      </w:r>
      <w:r w:rsidRPr="00FA29B1">
        <w:rPr>
          <w:spacing w:val="-2"/>
          <w:sz w:val="22"/>
          <w:szCs w:val="22"/>
        </w:rPr>
        <w:t>e</w:t>
      </w:r>
      <w:r w:rsidRPr="00FA29B1">
        <w:rPr>
          <w:sz w:val="22"/>
          <w:szCs w:val="22"/>
        </w:rPr>
        <w:t>ach</w:t>
      </w:r>
      <w:r w:rsidRPr="00FA29B1">
        <w:rPr>
          <w:spacing w:val="-2"/>
          <w:sz w:val="22"/>
          <w:szCs w:val="22"/>
        </w:rPr>
        <w:t>e</w:t>
      </w:r>
      <w:r w:rsidRPr="00FA29B1">
        <w:rPr>
          <w:spacing w:val="1"/>
          <w:sz w:val="22"/>
          <w:szCs w:val="22"/>
        </w:rPr>
        <w:t>r</w:t>
      </w:r>
      <w:r w:rsidRPr="00FA29B1">
        <w:rPr>
          <w:spacing w:val="4"/>
          <w:sz w:val="22"/>
          <w:szCs w:val="22"/>
        </w:rPr>
        <w:t>s</w:t>
      </w:r>
      <w:r w:rsidRPr="00FA29B1">
        <w:rPr>
          <w:sz w:val="22"/>
          <w:szCs w:val="22"/>
        </w:rPr>
        <w:t xml:space="preserve">, </w:t>
      </w:r>
      <w:r w:rsidRPr="00FA29B1">
        <w:rPr>
          <w:spacing w:val="-1"/>
          <w:sz w:val="22"/>
          <w:szCs w:val="22"/>
        </w:rPr>
        <w:t>w</w:t>
      </w:r>
      <w:r w:rsidRPr="00FA29B1">
        <w:rPr>
          <w:sz w:val="22"/>
          <w:szCs w:val="22"/>
        </w:rPr>
        <w:t>h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>ch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>n</w:t>
      </w:r>
      <w:r w:rsidRPr="00FA29B1">
        <w:rPr>
          <w:spacing w:val="-2"/>
          <w:sz w:val="22"/>
          <w:szCs w:val="22"/>
        </w:rPr>
        <w:t>v</w:t>
      </w:r>
      <w:r w:rsidRPr="00FA29B1">
        <w:rPr>
          <w:sz w:val="22"/>
          <w:szCs w:val="22"/>
        </w:rPr>
        <w:t>o</w:t>
      </w:r>
      <w:r w:rsidRPr="00FA29B1">
        <w:rPr>
          <w:spacing w:val="1"/>
          <w:sz w:val="22"/>
          <w:szCs w:val="22"/>
        </w:rPr>
        <w:t>l</w:t>
      </w:r>
      <w:r w:rsidRPr="00FA29B1">
        <w:rPr>
          <w:spacing w:val="-2"/>
          <w:sz w:val="22"/>
          <w:szCs w:val="22"/>
        </w:rPr>
        <w:t>v</w:t>
      </w:r>
      <w:r w:rsidRPr="00FA29B1">
        <w:rPr>
          <w:sz w:val="22"/>
          <w:szCs w:val="22"/>
        </w:rPr>
        <w:t xml:space="preserve">ed </w:t>
      </w:r>
      <w:r w:rsidRPr="00FA29B1">
        <w:rPr>
          <w:spacing w:val="1"/>
          <w:sz w:val="22"/>
          <w:szCs w:val="22"/>
        </w:rPr>
        <w:t>s</w:t>
      </w:r>
      <w:r w:rsidRPr="00FA29B1">
        <w:rPr>
          <w:spacing w:val="-1"/>
          <w:sz w:val="22"/>
          <w:szCs w:val="22"/>
        </w:rPr>
        <w:t>i</w:t>
      </w:r>
      <w:r w:rsidRPr="00FA29B1">
        <w:rPr>
          <w:spacing w:val="1"/>
          <w:sz w:val="22"/>
          <w:szCs w:val="22"/>
        </w:rPr>
        <w:t>t</w:t>
      </w:r>
      <w:r w:rsidRPr="00FA29B1">
        <w:rPr>
          <w:sz w:val="22"/>
          <w:szCs w:val="22"/>
        </w:rPr>
        <w:t xml:space="preserve">e </w:t>
      </w:r>
      <w:r w:rsidRPr="00FA29B1">
        <w:rPr>
          <w:spacing w:val="-2"/>
          <w:sz w:val="22"/>
          <w:szCs w:val="22"/>
        </w:rPr>
        <w:t>v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2"/>
          <w:sz w:val="22"/>
          <w:szCs w:val="22"/>
        </w:rPr>
        <w:t>s</w:t>
      </w:r>
      <w:r w:rsidRPr="00FA29B1">
        <w:rPr>
          <w:spacing w:val="1"/>
          <w:sz w:val="22"/>
          <w:szCs w:val="22"/>
        </w:rPr>
        <w:t>it</w:t>
      </w:r>
      <w:r w:rsidRPr="00FA29B1">
        <w:rPr>
          <w:sz w:val="22"/>
          <w:szCs w:val="22"/>
        </w:rPr>
        <w:t>s</w:t>
      </w:r>
    </w:p>
    <w:p w14:paraId="674855BC" w14:textId="77777777" w:rsidR="00416E7B" w:rsidRPr="00FA29B1" w:rsidRDefault="008315D8">
      <w:pPr>
        <w:spacing w:line="260" w:lineRule="exact"/>
        <w:ind w:left="2801"/>
        <w:rPr>
          <w:sz w:val="22"/>
          <w:szCs w:val="22"/>
        </w:rPr>
      </w:pPr>
      <w:r w:rsidRPr="00FA29B1">
        <w:rPr>
          <w:rFonts w:ascii="Segoe MDL2 Assets" w:eastAsia="Segoe MDL2 Assets" w:hAnsi="Segoe MDL2 Assets" w:cs="Segoe MDL2 Assets"/>
          <w:w w:val="46"/>
          <w:position w:val="-1"/>
          <w:sz w:val="22"/>
          <w:szCs w:val="22"/>
        </w:rPr>
        <w:t xml:space="preserve">        </w:t>
      </w:r>
      <w:r w:rsidRPr="00FA29B1">
        <w:rPr>
          <w:rFonts w:ascii="Segoe MDL2 Assets" w:eastAsia="Segoe MDL2 Assets" w:hAnsi="Segoe MDL2 Assets" w:cs="Segoe MDL2 Assets"/>
          <w:spacing w:val="10"/>
          <w:w w:val="46"/>
          <w:position w:val="-1"/>
          <w:sz w:val="22"/>
          <w:szCs w:val="22"/>
        </w:rPr>
        <w:t xml:space="preserve"> </w:t>
      </w:r>
      <w:r w:rsidRPr="00FA29B1">
        <w:rPr>
          <w:spacing w:val="-1"/>
          <w:position w:val="-1"/>
          <w:sz w:val="22"/>
          <w:szCs w:val="22"/>
        </w:rPr>
        <w:t>C</w:t>
      </w:r>
      <w:r w:rsidRPr="00FA29B1">
        <w:rPr>
          <w:position w:val="-1"/>
          <w:sz w:val="22"/>
          <w:szCs w:val="22"/>
        </w:rPr>
        <w:t>onsu</w:t>
      </w:r>
      <w:r w:rsidRPr="00FA29B1">
        <w:rPr>
          <w:spacing w:val="-1"/>
          <w:position w:val="-1"/>
          <w:sz w:val="22"/>
          <w:szCs w:val="22"/>
        </w:rPr>
        <w:t>l</w:t>
      </w:r>
      <w:r w:rsidRPr="00FA29B1">
        <w:rPr>
          <w:spacing w:val="1"/>
          <w:position w:val="-1"/>
          <w:sz w:val="22"/>
          <w:szCs w:val="22"/>
        </w:rPr>
        <w:t>t</w:t>
      </w:r>
      <w:r w:rsidRPr="00FA29B1">
        <w:rPr>
          <w:position w:val="-1"/>
          <w:sz w:val="22"/>
          <w:szCs w:val="22"/>
        </w:rPr>
        <w:t xml:space="preserve">ed </w:t>
      </w:r>
      <w:r w:rsidRPr="00FA29B1">
        <w:rPr>
          <w:spacing w:val="-3"/>
          <w:position w:val="-1"/>
          <w:sz w:val="22"/>
          <w:szCs w:val="22"/>
        </w:rPr>
        <w:t>w</w:t>
      </w:r>
      <w:r w:rsidRPr="00FA29B1">
        <w:rPr>
          <w:spacing w:val="1"/>
          <w:position w:val="-1"/>
          <w:sz w:val="22"/>
          <w:szCs w:val="22"/>
        </w:rPr>
        <w:t>it</w:t>
      </w:r>
      <w:r w:rsidRPr="00FA29B1">
        <w:rPr>
          <w:position w:val="-1"/>
          <w:sz w:val="22"/>
          <w:szCs w:val="22"/>
        </w:rPr>
        <w:t>h</w:t>
      </w:r>
      <w:r w:rsidRPr="00FA29B1">
        <w:rPr>
          <w:spacing w:val="-2"/>
          <w:position w:val="-1"/>
          <w:sz w:val="22"/>
          <w:szCs w:val="22"/>
        </w:rPr>
        <w:t xml:space="preserve"> </w:t>
      </w:r>
      <w:r w:rsidRPr="00FA29B1">
        <w:rPr>
          <w:spacing w:val="1"/>
          <w:position w:val="-1"/>
          <w:sz w:val="22"/>
          <w:szCs w:val="22"/>
        </w:rPr>
        <w:t>t</w:t>
      </w:r>
      <w:r w:rsidRPr="00FA29B1">
        <w:rPr>
          <w:spacing w:val="-2"/>
          <w:position w:val="-1"/>
          <w:sz w:val="22"/>
          <w:szCs w:val="22"/>
        </w:rPr>
        <w:t>e</w:t>
      </w:r>
      <w:r w:rsidRPr="00FA29B1">
        <w:rPr>
          <w:position w:val="-1"/>
          <w:sz w:val="22"/>
          <w:szCs w:val="22"/>
        </w:rPr>
        <w:t>ach</w:t>
      </w:r>
      <w:r w:rsidRPr="00FA29B1">
        <w:rPr>
          <w:spacing w:val="-2"/>
          <w:position w:val="-1"/>
          <w:sz w:val="22"/>
          <w:szCs w:val="22"/>
        </w:rPr>
        <w:t>e</w:t>
      </w:r>
      <w:r w:rsidRPr="00FA29B1">
        <w:rPr>
          <w:spacing w:val="1"/>
          <w:position w:val="-1"/>
          <w:sz w:val="22"/>
          <w:szCs w:val="22"/>
        </w:rPr>
        <w:t>r</w:t>
      </w:r>
      <w:r w:rsidRPr="00FA29B1">
        <w:rPr>
          <w:position w:val="-1"/>
          <w:sz w:val="22"/>
          <w:szCs w:val="22"/>
        </w:rPr>
        <w:t xml:space="preserve">s </w:t>
      </w:r>
      <w:r w:rsidRPr="00FA29B1">
        <w:rPr>
          <w:spacing w:val="-2"/>
          <w:position w:val="-1"/>
          <w:sz w:val="22"/>
          <w:szCs w:val="22"/>
        </w:rPr>
        <w:t>o</w:t>
      </w:r>
      <w:r w:rsidRPr="00FA29B1">
        <w:rPr>
          <w:position w:val="-1"/>
          <w:sz w:val="22"/>
          <w:szCs w:val="22"/>
        </w:rPr>
        <w:t>n</w:t>
      </w:r>
      <w:r w:rsidRPr="00FA29B1">
        <w:rPr>
          <w:spacing w:val="-2"/>
          <w:position w:val="-1"/>
          <w:sz w:val="22"/>
          <w:szCs w:val="22"/>
        </w:rPr>
        <w:t xml:space="preserve"> </w:t>
      </w:r>
      <w:r w:rsidRPr="00FA29B1">
        <w:rPr>
          <w:spacing w:val="1"/>
          <w:position w:val="-1"/>
          <w:sz w:val="22"/>
          <w:szCs w:val="22"/>
        </w:rPr>
        <w:t>t</w:t>
      </w:r>
      <w:r w:rsidRPr="00FA29B1">
        <w:rPr>
          <w:position w:val="-1"/>
          <w:sz w:val="22"/>
          <w:szCs w:val="22"/>
        </w:rPr>
        <w:t>h</w:t>
      </w:r>
      <w:r w:rsidRPr="00FA29B1">
        <w:rPr>
          <w:spacing w:val="-2"/>
          <w:position w:val="-1"/>
          <w:sz w:val="22"/>
          <w:szCs w:val="22"/>
        </w:rPr>
        <w:t>e</w:t>
      </w:r>
      <w:r w:rsidRPr="00FA29B1">
        <w:rPr>
          <w:spacing w:val="1"/>
          <w:position w:val="-1"/>
          <w:sz w:val="22"/>
          <w:szCs w:val="22"/>
        </w:rPr>
        <w:t>i</w:t>
      </w:r>
      <w:r w:rsidRPr="00FA29B1">
        <w:rPr>
          <w:position w:val="-1"/>
          <w:sz w:val="22"/>
          <w:szCs w:val="22"/>
        </w:rPr>
        <w:t>r</w:t>
      </w:r>
      <w:r w:rsidRPr="00FA29B1">
        <w:rPr>
          <w:spacing w:val="1"/>
          <w:position w:val="-1"/>
          <w:sz w:val="22"/>
          <w:szCs w:val="22"/>
        </w:rPr>
        <w:t xml:space="preserve"> </w:t>
      </w:r>
      <w:r w:rsidRPr="00FA29B1">
        <w:rPr>
          <w:spacing w:val="-2"/>
          <w:position w:val="-1"/>
          <w:sz w:val="22"/>
          <w:szCs w:val="22"/>
        </w:rPr>
        <w:t>p</w:t>
      </w:r>
      <w:r w:rsidRPr="00FA29B1">
        <w:rPr>
          <w:spacing w:val="1"/>
          <w:position w:val="-1"/>
          <w:sz w:val="22"/>
          <w:szCs w:val="22"/>
        </w:rPr>
        <w:t>r</w:t>
      </w:r>
      <w:r w:rsidRPr="00FA29B1">
        <w:rPr>
          <w:position w:val="-1"/>
          <w:sz w:val="22"/>
          <w:szCs w:val="22"/>
        </w:rPr>
        <w:t>od</w:t>
      </w:r>
      <w:r w:rsidRPr="00FA29B1">
        <w:rPr>
          <w:spacing w:val="-2"/>
          <w:position w:val="-1"/>
          <w:sz w:val="22"/>
          <w:szCs w:val="22"/>
        </w:rPr>
        <w:t>u</w:t>
      </w:r>
      <w:r w:rsidRPr="00FA29B1">
        <w:rPr>
          <w:position w:val="-1"/>
          <w:sz w:val="22"/>
          <w:szCs w:val="22"/>
        </w:rPr>
        <w:t>ct</w:t>
      </w:r>
      <w:r w:rsidRPr="00FA29B1">
        <w:rPr>
          <w:spacing w:val="1"/>
          <w:position w:val="-1"/>
          <w:sz w:val="22"/>
          <w:szCs w:val="22"/>
        </w:rPr>
        <w:t xml:space="preserve"> </w:t>
      </w:r>
      <w:r w:rsidRPr="00FA29B1">
        <w:rPr>
          <w:spacing w:val="-2"/>
          <w:position w:val="-1"/>
          <w:sz w:val="22"/>
          <w:szCs w:val="22"/>
        </w:rPr>
        <w:t>n</w:t>
      </w:r>
      <w:r w:rsidRPr="00FA29B1">
        <w:rPr>
          <w:position w:val="-1"/>
          <w:sz w:val="22"/>
          <w:szCs w:val="22"/>
        </w:rPr>
        <w:t>eeds</w:t>
      </w:r>
    </w:p>
    <w:p w14:paraId="5D0DFE83" w14:textId="77777777" w:rsidR="00416E7B" w:rsidRPr="00FA29B1" w:rsidRDefault="00416E7B">
      <w:pPr>
        <w:spacing w:before="6" w:line="180" w:lineRule="exact"/>
        <w:rPr>
          <w:sz w:val="22"/>
          <w:szCs w:val="22"/>
        </w:rPr>
      </w:pPr>
    </w:p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3891"/>
        <w:gridCol w:w="2697"/>
      </w:tblGrid>
      <w:tr w:rsidR="00416E7B" w:rsidRPr="00FA29B1" w14:paraId="02967246" w14:textId="77777777">
        <w:trPr>
          <w:trHeight w:hRule="exact" w:val="338"/>
        </w:trPr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7CE9D309" w14:textId="77777777" w:rsidR="00416E7B" w:rsidRPr="00FA29B1" w:rsidRDefault="008315D8">
            <w:pPr>
              <w:spacing w:before="72"/>
              <w:ind w:left="40"/>
              <w:rPr>
                <w:sz w:val="22"/>
                <w:szCs w:val="22"/>
              </w:rPr>
            </w:pPr>
            <w:r w:rsidRPr="00FA29B1">
              <w:rPr>
                <w:b/>
                <w:spacing w:val="1"/>
                <w:sz w:val="22"/>
                <w:szCs w:val="22"/>
              </w:rPr>
              <w:t>Ot</w:t>
            </w:r>
            <w:r w:rsidRPr="00FA29B1">
              <w:rPr>
                <w:b/>
                <w:sz w:val="22"/>
                <w:szCs w:val="22"/>
              </w:rPr>
              <w:t>h</w:t>
            </w:r>
            <w:r w:rsidRPr="00FA29B1">
              <w:rPr>
                <w:b/>
                <w:spacing w:val="-2"/>
                <w:sz w:val="22"/>
                <w:szCs w:val="22"/>
              </w:rPr>
              <w:t>e</w:t>
            </w:r>
            <w:r w:rsidRPr="00FA29B1">
              <w:rPr>
                <w:b/>
                <w:sz w:val="22"/>
                <w:szCs w:val="22"/>
              </w:rPr>
              <w:t>r E</w:t>
            </w:r>
            <w:r w:rsidRPr="00FA29B1">
              <w:rPr>
                <w:b/>
                <w:spacing w:val="-3"/>
                <w:sz w:val="22"/>
                <w:szCs w:val="22"/>
              </w:rPr>
              <w:t>x</w:t>
            </w:r>
            <w:r w:rsidRPr="00FA29B1">
              <w:rPr>
                <w:b/>
                <w:sz w:val="22"/>
                <w:szCs w:val="22"/>
              </w:rPr>
              <w:t>per</w:t>
            </w:r>
            <w:r w:rsidRPr="00FA29B1">
              <w:rPr>
                <w:b/>
                <w:spacing w:val="1"/>
                <w:sz w:val="22"/>
                <w:szCs w:val="22"/>
              </w:rPr>
              <w:t>i</w:t>
            </w:r>
            <w:r w:rsidRPr="00FA29B1">
              <w:rPr>
                <w:b/>
                <w:sz w:val="22"/>
                <w:szCs w:val="22"/>
              </w:rPr>
              <w:t>e</w:t>
            </w:r>
            <w:r w:rsidRPr="00FA29B1">
              <w:rPr>
                <w:b/>
                <w:spacing w:val="-2"/>
                <w:sz w:val="22"/>
                <w:szCs w:val="22"/>
              </w:rPr>
              <w:t>n</w:t>
            </w:r>
            <w:r w:rsidRPr="00FA29B1">
              <w:rPr>
                <w:b/>
                <w:sz w:val="22"/>
                <w:szCs w:val="22"/>
              </w:rPr>
              <w:t>ce</w:t>
            </w: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</w:tcPr>
          <w:p w14:paraId="3151EC3E" w14:textId="77777777" w:rsidR="00416E7B" w:rsidRPr="00FA29B1" w:rsidRDefault="008315D8">
            <w:pPr>
              <w:spacing w:before="72"/>
              <w:ind w:left="245"/>
              <w:rPr>
                <w:sz w:val="22"/>
                <w:szCs w:val="22"/>
              </w:rPr>
            </w:pPr>
            <w:r w:rsidRPr="00FA29B1">
              <w:rPr>
                <w:b/>
                <w:spacing w:val="1"/>
                <w:sz w:val="22"/>
                <w:szCs w:val="22"/>
              </w:rPr>
              <w:t>B</w:t>
            </w:r>
            <w:r w:rsidRPr="00FA29B1">
              <w:rPr>
                <w:b/>
                <w:sz w:val="22"/>
                <w:szCs w:val="22"/>
              </w:rPr>
              <w:t>a</w:t>
            </w:r>
            <w:r w:rsidRPr="00FA29B1">
              <w:rPr>
                <w:b/>
                <w:spacing w:val="-2"/>
                <w:sz w:val="22"/>
                <w:szCs w:val="22"/>
              </w:rPr>
              <w:t>s</w:t>
            </w:r>
            <w:r w:rsidRPr="00FA29B1">
              <w:rPr>
                <w:b/>
                <w:sz w:val="22"/>
                <w:szCs w:val="22"/>
              </w:rPr>
              <w:t>eba</w:t>
            </w:r>
            <w:r w:rsidRPr="00FA29B1">
              <w:rPr>
                <w:b/>
                <w:spacing w:val="-1"/>
                <w:sz w:val="22"/>
                <w:szCs w:val="22"/>
              </w:rPr>
              <w:t>l</w:t>
            </w:r>
            <w:r w:rsidRPr="00FA29B1">
              <w:rPr>
                <w:b/>
                <w:sz w:val="22"/>
                <w:szCs w:val="22"/>
              </w:rPr>
              <w:t>l</w:t>
            </w:r>
            <w:r w:rsidRPr="00FA29B1">
              <w:rPr>
                <w:b/>
                <w:spacing w:val="1"/>
                <w:sz w:val="22"/>
                <w:szCs w:val="22"/>
              </w:rPr>
              <w:t xml:space="preserve"> </w:t>
            </w:r>
            <w:r w:rsidRPr="00FA29B1">
              <w:rPr>
                <w:b/>
                <w:spacing w:val="-1"/>
                <w:sz w:val="22"/>
                <w:szCs w:val="22"/>
              </w:rPr>
              <w:t>U</w:t>
            </w:r>
            <w:r w:rsidRPr="00FA29B1">
              <w:rPr>
                <w:b/>
                <w:spacing w:val="1"/>
                <w:sz w:val="22"/>
                <w:szCs w:val="22"/>
              </w:rPr>
              <w:t>m</w:t>
            </w:r>
            <w:r w:rsidRPr="00FA29B1">
              <w:rPr>
                <w:b/>
                <w:spacing w:val="-3"/>
                <w:sz w:val="22"/>
                <w:szCs w:val="22"/>
              </w:rPr>
              <w:t>p</w:t>
            </w:r>
            <w:r w:rsidRPr="00FA29B1">
              <w:rPr>
                <w:b/>
                <w:spacing w:val="1"/>
                <w:sz w:val="22"/>
                <w:szCs w:val="22"/>
              </w:rPr>
              <w:t>i</w:t>
            </w:r>
            <w:r w:rsidRPr="00FA29B1">
              <w:rPr>
                <w:b/>
                <w:spacing w:val="-2"/>
                <w:sz w:val="22"/>
                <w:szCs w:val="22"/>
              </w:rPr>
              <w:t>r</w:t>
            </w:r>
            <w:r w:rsidRPr="00FA29B1">
              <w:rPr>
                <w:b/>
                <w:sz w:val="22"/>
                <w:szCs w:val="22"/>
              </w:rPr>
              <w:t>e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2EE0D6A0" w14:textId="77777777" w:rsidR="00416E7B" w:rsidRPr="00FA29B1" w:rsidRDefault="008315D8">
            <w:pPr>
              <w:spacing w:before="72"/>
              <w:ind w:left="675"/>
              <w:rPr>
                <w:sz w:val="22"/>
                <w:szCs w:val="22"/>
              </w:rPr>
            </w:pPr>
            <w:r w:rsidRPr="00FA29B1">
              <w:rPr>
                <w:sz w:val="22"/>
                <w:szCs w:val="22"/>
              </w:rPr>
              <w:t>Su</w:t>
            </w:r>
            <w:r w:rsidRPr="00FA29B1">
              <w:rPr>
                <w:spacing w:val="-2"/>
                <w:sz w:val="22"/>
                <w:szCs w:val="22"/>
              </w:rPr>
              <w:t>m</w:t>
            </w:r>
            <w:r w:rsidRPr="00FA29B1">
              <w:rPr>
                <w:spacing w:val="-4"/>
                <w:sz w:val="22"/>
                <w:szCs w:val="22"/>
              </w:rPr>
              <w:t>m</w:t>
            </w:r>
            <w:r w:rsidRPr="00FA29B1">
              <w:rPr>
                <w:sz w:val="22"/>
                <w:szCs w:val="22"/>
              </w:rPr>
              <w:t>e</w:t>
            </w:r>
            <w:r w:rsidRPr="00FA29B1">
              <w:rPr>
                <w:spacing w:val="1"/>
                <w:sz w:val="22"/>
                <w:szCs w:val="22"/>
              </w:rPr>
              <w:t>r</w:t>
            </w:r>
            <w:r w:rsidRPr="00FA29B1">
              <w:rPr>
                <w:sz w:val="22"/>
                <w:szCs w:val="22"/>
              </w:rPr>
              <w:t>s</w:t>
            </w:r>
            <w:r w:rsidRPr="00FA29B1">
              <w:rPr>
                <w:spacing w:val="1"/>
                <w:sz w:val="22"/>
                <w:szCs w:val="22"/>
              </w:rPr>
              <w:t xml:space="preserve"> </w:t>
            </w:r>
            <w:r w:rsidRPr="00FA29B1">
              <w:rPr>
                <w:sz w:val="22"/>
                <w:szCs w:val="22"/>
              </w:rPr>
              <w:t>1998</w:t>
            </w:r>
            <w:r w:rsidRPr="00FA29B1">
              <w:rPr>
                <w:spacing w:val="1"/>
                <w:sz w:val="22"/>
                <w:szCs w:val="22"/>
              </w:rPr>
              <w:t xml:space="preserve"> </w:t>
            </w:r>
            <w:r w:rsidRPr="00FA29B1">
              <w:rPr>
                <w:sz w:val="22"/>
                <w:szCs w:val="22"/>
              </w:rPr>
              <w:t>-</w:t>
            </w:r>
            <w:r w:rsidRPr="00FA29B1">
              <w:rPr>
                <w:spacing w:val="-4"/>
                <w:sz w:val="22"/>
                <w:szCs w:val="22"/>
              </w:rPr>
              <w:t xml:space="preserve"> </w:t>
            </w:r>
            <w:r w:rsidRPr="00FA29B1">
              <w:rPr>
                <w:sz w:val="22"/>
                <w:szCs w:val="22"/>
              </w:rPr>
              <w:t>2006</w:t>
            </w:r>
          </w:p>
        </w:tc>
      </w:tr>
      <w:tr w:rsidR="00416E7B" w:rsidRPr="00FA29B1" w14:paraId="440A7590" w14:textId="77777777">
        <w:trPr>
          <w:trHeight w:hRule="exact" w:val="253"/>
        </w:trPr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60AA991B" w14:textId="77777777" w:rsidR="00416E7B" w:rsidRPr="00FA29B1" w:rsidRDefault="00416E7B">
            <w:pPr>
              <w:rPr>
                <w:sz w:val="22"/>
                <w:szCs w:val="22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</w:tcPr>
          <w:p w14:paraId="0BC08B10" w14:textId="77777777" w:rsidR="00416E7B" w:rsidRPr="00FA29B1" w:rsidRDefault="008315D8">
            <w:pPr>
              <w:spacing w:line="240" w:lineRule="exact"/>
              <w:ind w:left="245"/>
              <w:rPr>
                <w:sz w:val="22"/>
                <w:szCs w:val="22"/>
              </w:rPr>
            </w:pPr>
            <w:r w:rsidRPr="00FA29B1">
              <w:rPr>
                <w:spacing w:val="-1"/>
                <w:sz w:val="22"/>
                <w:szCs w:val="22"/>
              </w:rPr>
              <w:t>C</w:t>
            </w:r>
            <w:r w:rsidRPr="00FA29B1">
              <w:rPr>
                <w:spacing w:val="1"/>
                <w:sz w:val="22"/>
                <w:szCs w:val="22"/>
              </w:rPr>
              <w:t>it</w:t>
            </w:r>
            <w:r w:rsidRPr="00FA29B1">
              <w:rPr>
                <w:sz w:val="22"/>
                <w:szCs w:val="22"/>
              </w:rPr>
              <w:t>y</w:t>
            </w:r>
            <w:r w:rsidRPr="00FA29B1">
              <w:rPr>
                <w:spacing w:val="-2"/>
                <w:sz w:val="22"/>
                <w:szCs w:val="22"/>
              </w:rPr>
              <w:t xml:space="preserve"> </w:t>
            </w:r>
            <w:r w:rsidRPr="00FA29B1">
              <w:rPr>
                <w:sz w:val="22"/>
                <w:szCs w:val="22"/>
              </w:rPr>
              <w:t>of</w:t>
            </w:r>
            <w:r w:rsidRPr="00FA29B1">
              <w:rPr>
                <w:spacing w:val="1"/>
                <w:sz w:val="22"/>
                <w:szCs w:val="22"/>
              </w:rPr>
              <w:t xml:space="preserve"> </w:t>
            </w:r>
            <w:r w:rsidRPr="00FA29B1">
              <w:rPr>
                <w:sz w:val="22"/>
                <w:szCs w:val="22"/>
              </w:rPr>
              <w:t>La P</w:t>
            </w:r>
            <w:r w:rsidRPr="00FA29B1">
              <w:rPr>
                <w:spacing w:val="-3"/>
                <w:sz w:val="22"/>
                <w:szCs w:val="22"/>
              </w:rPr>
              <w:t>u</w:t>
            </w:r>
            <w:r w:rsidRPr="00FA29B1">
              <w:rPr>
                <w:sz w:val="22"/>
                <w:szCs w:val="22"/>
              </w:rPr>
              <w:t>en</w:t>
            </w:r>
            <w:r w:rsidRPr="00FA29B1">
              <w:rPr>
                <w:spacing w:val="-1"/>
                <w:sz w:val="22"/>
                <w:szCs w:val="22"/>
              </w:rPr>
              <w:t>t</w:t>
            </w:r>
            <w:r w:rsidRPr="00FA29B1">
              <w:rPr>
                <w:sz w:val="22"/>
                <w:szCs w:val="22"/>
              </w:rPr>
              <w:t>e, La P</w:t>
            </w:r>
            <w:r w:rsidRPr="00FA29B1">
              <w:rPr>
                <w:spacing w:val="-3"/>
                <w:sz w:val="22"/>
                <w:szCs w:val="22"/>
              </w:rPr>
              <w:t>u</w:t>
            </w:r>
            <w:r w:rsidRPr="00FA29B1">
              <w:rPr>
                <w:spacing w:val="2"/>
                <w:sz w:val="22"/>
                <w:szCs w:val="22"/>
              </w:rPr>
              <w:t>e</w:t>
            </w:r>
            <w:r w:rsidRPr="00FA29B1">
              <w:rPr>
                <w:spacing w:val="-2"/>
                <w:sz w:val="22"/>
                <w:szCs w:val="22"/>
              </w:rPr>
              <w:t>n</w:t>
            </w:r>
            <w:r w:rsidRPr="00FA29B1">
              <w:rPr>
                <w:spacing w:val="-1"/>
                <w:sz w:val="22"/>
                <w:szCs w:val="22"/>
              </w:rPr>
              <w:t>t</w:t>
            </w:r>
            <w:r w:rsidRPr="00FA29B1">
              <w:rPr>
                <w:sz w:val="22"/>
                <w:szCs w:val="22"/>
              </w:rPr>
              <w:t>e, CA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74A39EA7" w14:textId="77777777" w:rsidR="00416E7B" w:rsidRPr="00FA29B1" w:rsidRDefault="00416E7B">
            <w:pPr>
              <w:rPr>
                <w:sz w:val="22"/>
                <w:szCs w:val="22"/>
              </w:rPr>
            </w:pPr>
          </w:p>
        </w:tc>
      </w:tr>
      <w:tr w:rsidR="00416E7B" w:rsidRPr="00FA29B1" w14:paraId="5632D0C4" w14:textId="77777777">
        <w:trPr>
          <w:trHeight w:hRule="exact" w:val="252"/>
        </w:trPr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604CE9C1" w14:textId="77777777" w:rsidR="00416E7B" w:rsidRPr="00FA29B1" w:rsidRDefault="00416E7B">
            <w:pPr>
              <w:rPr>
                <w:sz w:val="22"/>
                <w:szCs w:val="22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</w:tcPr>
          <w:p w14:paraId="01B08628" w14:textId="77777777" w:rsidR="00416E7B" w:rsidRPr="00FA29B1" w:rsidRDefault="008315D8">
            <w:pPr>
              <w:spacing w:line="240" w:lineRule="exact"/>
              <w:ind w:left="245"/>
              <w:rPr>
                <w:sz w:val="22"/>
                <w:szCs w:val="22"/>
              </w:rPr>
            </w:pPr>
            <w:r w:rsidRPr="00FA29B1">
              <w:rPr>
                <w:b/>
                <w:sz w:val="22"/>
                <w:szCs w:val="22"/>
              </w:rPr>
              <w:t>Sal</w:t>
            </w:r>
            <w:r w:rsidRPr="00FA29B1">
              <w:rPr>
                <w:b/>
                <w:spacing w:val="1"/>
                <w:sz w:val="22"/>
                <w:szCs w:val="22"/>
              </w:rPr>
              <w:t>e</w:t>
            </w:r>
            <w:r w:rsidRPr="00FA29B1">
              <w:rPr>
                <w:b/>
                <w:sz w:val="22"/>
                <w:szCs w:val="22"/>
              </w:rPr>
              <w:t xml:space="preserve">s </w:t>
            </w:r>
            <w:r w:rsidRPr="00FA29B1">
              <w:rPr>
                <w:b/>
                <w:spacing w:val="-3"/>
                <w:sz w:val="22"/>
                <w:szCs w:val="22"/>
              </w:rPr>
              <w:t>R</w:t>
            </w:r>
            <w:r w:rsidRPr="00FA29B1">
              <w:rPr>
                <w:b/>
                <w:sz w:val="22"/>
                <w:szCs w:val="22"/>
              </w:rPr>
              <w:t>epre</w:t>
            </w:r>
            <w:r w:rsidRPr="00FA29B1">
              <w:rPr>
                <w:b/>
                <w:spacing w:val="-2"/>
                <w:sz w:val="22"/>
                <w:szCs w:val="22"/>
              </w:rPr>
              <w:t>s</w:t>
            </w:r>
            <w:r w:rsidRPr="00FA29B1">
              <w:rPr>
                <w:b/>
                <w:sz w:val="22"/>
                <w:szCs w:val="22"/>
              </w:rPr>
              <w:t>en</w:t>
            </w:r>
            <w:r w:rsidRPr="00FA29B1">
              <w:rPr>
                <w:b/>
                <w:spacing w:val="1"/>
                <w:sz w:val="22"/>
                <w:szCs w:val="22"/>
              </w:rPr>
              <w:t>t</w:t>
            </w:r>
            <w:r w:rsidRPr="00FA29B1">
              <w:rPr>
                <w:b/>
                <w:spacing w:val="-2"/>
                <w:sz w:val="22"/>
                <w:szCs w:val="22"/>
              </w:rPr>
              <w:t>a</w:t>
            </w:r>
            <w:r w:rsidRPr="00FA29B1">
              <w:rPr>
                <w:b/>
                <w:spacing w:val="1"/>
                <w:sz w:val="22"/>
                <w:szCs w:val="22"/>
              </w:rPr>
              <w:t>t</w:t>
            </w:r>
            <w:r w:rsidRPr="00FA29B1">
              <w:rPr>
                <w:b/>
                <w:spacing w:val="-1"/>
                <w:sz w:val="22"/>
                <w:szCs w:val="22"/>
              </w:rPr>
              <w:t>i</w:t>
            </w:r>
            <w:r w:rsidRPr="00FA29B1">
              <w:rPr>
                <w:b/>
                <w:sz w:val="22"/>
                <w:szCs w:val="22"/>
              </w:rPr>
              <w:t>ve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6C17555D" w14:textId="77777777" w:rsidR="00416E7B" w:rsidRPr="00FA29B1" w:rsidRDefault="008315D8">
            <w:pPr>
              <w:spacing w:line="240" w:lineRule="exact"/>
              <w:ind w:left="675"/>
              <w:rPr>
                <w:sz w:val="22"/>
                <w:szCs w:val="22"/>
              </w:rPr>
            </w:pPr>
            <w:r w:rsidRPr="00FA29B1">
              <w:rPr>
                <w:spacing w:val="3"/>
                <w:sz w:val="22"/>
                <w:szCs w:val="22"/>
              </w:rPr>
              <w:t>J</w:t>
            </w:r>
            <w:r w:rsidRPr="00FA29B1">
              <w:rPr>
                <w:spacing w:val="-2"/>
                <w:sz w:val="22"/>
                <w:szCs w:val="22"/>
              </w:rPr>
              <w:t>u</w:t>
            </w:r>
            <w:r w:rsidRPr="00FA29B1">
              <w:rPr>
                <w:spacing w:val="1"/>
                <w:sz w:val="22"/>
                <w:szCs w:val="22"/>
              </w:rPr>
              <w:t>l</w:t>
            </w:r>
            <w:r w:rsidRPr="00FA29B1">
              <w:rPr>
                <w:sz w:val="22"/>
                <w:szCs w:val="22"/>
              </w:rPr>
              <w:t>y</w:t>
            </w:r>
            <w:r w:rsidRPr="00FA29B1">
              <w:rPr>
                <w:spacing w:val="-2"/>
                <w:sz w:val="22"/>
                <w:szCs w:val="22"/>
              </w:rPr>
              <w:t xml:space="preserve"> </w:t>
            </w:r>
            <w:r w:rsidRPr="00FA29B1">
              <w:rPr>
                <w:sz w:val="22"/>
                <w:szCs w:val="22"/>
              </w:rPr>
              <w:t>1999 –</w:t>
            </w:r>
            <w:r w:rsidRPr="00FA29B1">
              <w:rPr>
                <w:spacing w:val="-2"/>
                <w:sz w:val="22"/>
                <w:szCs w:val="22"/>
              </w:rPr>
              <w:t xml:space="preserve"> </w:t>
            </w:r>
            <w:r w:rsidRPr="00FA29B1">
              <w:rPr>
                <w:sz w:val="22"/>
                <w:szCs w:val="22"/>
              </w:rPr>
              <w:t>M</w:t>
            </w:r>
            <w:r w:rsidRPr="00FA29B1">
              <w:rPr>
                <w:spacing w:val="1"/>
                <w:sz w:val="22"/>
                <w:szCs w:val="22"/>
              </w:rPr>
              <w:t>a</w:t>
            </w:r>
            <w:r w:rsidRPr="00FA29B1">
              <w:rPr>
                <w:sz w:val="22"/>
                <w:szCs w:val="22"/>
              </w:rPr>
              <w:t>y</w:t>
            </w:r>
            <w:r w:rsidRPr="00FA29B1">
              <w:rPr>
                <w:spacing w:val="-2"/>
                <w:sz w:val="22"/>
                <w:szCs w:val="22"/>
              </w:rPr>
              <w:t xml:space="preserve"> </w:t>
            </w:r>
            <w:r w:rsidRPr="00FA29B1">
              <w:rPr>
                <w:sz w:val="22"/>
                <w:szCs w:val="22"/>
              </w:rPr>
              <w:t>2001</w:t>
            </w:r>
          </w:p>
        </w:tc>
      </w:tr>
      <w:tr w:rsidR="00416E7B" w:rsidRPr="00FA29B1" w14:paraId="2BFA7056" w14:textId="77777777">
        <w:trPr>
          <w:trHeight w:hRule="exact" w:val="336"/>
        </w:trPr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</w:tcPr>
          <w:p w14:paraId="767FC30B" w14:textId="77777777" w:rsidR="00416E7B" w:rsidRPr="00FA29B1" w:rsidRDefault="00416E7B">
            <w:pPr>
              <w:rPr>
                <w:sz w:val="22"/>
                <w:szCs w:val="22"/>
              </w:rPr>
            </w:pPr>
          </w:p>
        </w:tc>
        <w:tc>
          <w:tcPr>
            <w:tcW w:w="3891" w:type="dxa"/>
            <w:tcBorders>
              <w:top w:val="nil"/>
              <w:left w:val="nil"/>
              <w:bottom w:val="nil"/>
              <w:right w:val="nil"/>
            </w:tcBorders>
          </w:tcPr>
          <w:p w14:paraId="1E6A8704" w14:textId="77777777" w:rsidR="00416E7B" w:rsidRPr="00FA29B1" w:rsidRDefault="008315D8">
            <w:pPr>
              <w:spacing w:line="240" w:lineRule="exact"/>
              <w:ind w:left="245"/>
              <w:rPr>
                <w:sz w:val="22"/>
                <w:szCs w:val="22"/>
              </w:rPr>
            </w:pPr>
            <w:r w:rsidRPr="00FA29B1">
              <w:rPr>
                <w:spacing w:val="-1"/>
                <w:sz w:val="22"/>
                <w:szCs w:val="22"/>
              </w:rPr>
              <w:t>C</w:t>
            </w:r>
            <w:r w:rsidRPr="00FA29B1">
              <w:rPr>
                <w:spacing w:val="1"/>
                <w:sz w:val="22"/>
                <w:szCs w:val="22"/>
              </w:rPr>
              <w:t>r</w:t>
            </w:r>
            <w:r w:rsidRPr="00FA29B1">
              <w:rPr>
                <w:sz w:val="22"/>
                <w:szCs w:val="22"/>
              </w:rPr>
              <w:t>an</w:t>
            </w:r>
            <w:r w:rsidRPr="00FA29B1">
              <w:rPr>
                <w:spacing w:val="-2"/>
                <w:sz w:val="22"/>
                <w:szCs w:val="22"/>
              </w:rPr>
              <w:t>e</w:t>
            </w:r>
            <w:r w:rsidRPr="00FA29B1">
              <w:rPr>
                <w:spacing w:val="1"/>
                <w:sz w:val="22"/>
                <w:szCs w:val="22"/>
              </w:rPr>
              <w:t>’</w:t>
            </w:r>
            <w:r w:rsidRPr="00FA29B1">
              <w:rPr>
                <w:sz w:val="22"/>
                <w:szCs w:val="22"/>
              </w:rPr>
              <w:t>s Au</w:t>
            </w:r>
            <w:r w:rsidRPr="00FA29B1">
              <w:rPr>
                <w:spacing w:val="-2"/>
                <w:sz w:val="22"/>
                <w:szCs w:val="22"/>
              </w:rPr>
              <w:t>t</w:t>
            </w:r>
            <w:r w:rsidRPr="00FA29B1">
              <w:rPr>
                <w:sz w:val="22"/>
                <w:szCs w:val="22"/>
              </w:rPr>
              <w:t>o S</w:t>
            </w:r>
            <w:r w:rsidRPr="00FA29B1">
              <w:rPr>
                <w:spacing w:val="-2"/>
                <w:sz w:val="22"/>
                <w:szCs w:val="22"/>
              </w:rPr>
              <w:t>a</w:t>
            </w:r>
            <w:r w:rsidRPr="00FA29B1">
              <w:rPr>
                <w:spacing w:val="1"/>
                <w:sz w:val="22"/>
                <w:szCs w:val="22"/>
              </w:rPr>
              <w:t>l</w:t>
            </w:r>
            <w:r w:rsidRPr="00FA29B1">
              <w:rPr>
                <w:sz w:val="22"/>
                <w:szCs w:val="22"/>
              </w:rPr>
              <w:t>e</w:t>
            </w:r>
            <w:r w:rsidRPr="00FA29B1">
              <w:rPr>
                <w:spacing w:val="2"/>
                <w:sz w:val="22"/>
                <w:szCs w:val="22"/>
              </w:rPr>
              <w:t>s</w:t>
            </w:r>
            <w:r w:rsidRPr="00FA29B1">
              <w:rPr>
                <w:sz w:val="22"/>
                <w:szCs w:val="22"/>
              </w:rPr>
              <w:t xml:space="preserve">, </w:t>
            </w:r>
            <w:r w:rsidRPr="00FA29B1">
              <w:rPr>
                <w:spacing w:val="-1"/>
                <w:sz w:val="22"/>
                <w:szCs w:val="22"/>
              </w:rPr>
              <w:t>C</w:t>
            </w:r>
            <w:r w:rsidRPr="00FA29B1">
              <w:rPr>
                <w:sz w:val="22"/>
                <w:szCs w:val="22"/>
              </w:rPr>
              <w:t>o</w:t>
            </w:r>
            <w:r w:rsidRPr="00FA29B1">
              <w:rPr>
                <w:spacing w:val="-2"/>
                <w:sz w:val="22"/>
                <w:szCs w:val="22"/>
              </w:rPr>
              <w:t>v</w:t>
            </w:r>
            <w:r w:rsidRPr="00FA29B1">
              <w:rPr>
                <w:spacing w:val="1"/>
                <w:sz w:val="22"/>
                <w:szCs w:val="22"/>
              </w:rPr>
              <w:t>i</w:t>
            </w:r>
            <w:r w:rsidRPr="00FA29B1">
              <w:rPr>
                <w:spacing w:val="-2"/>
                <w:sz w:val="22"/>
                <w:szCs w:val="22"/>
              </w:rPr>
              <w:t>na</w:t>
            </w:r>
            <w:r w:rsidRPr="00FA29B1">
              <w:rPr>
                <w:sz w:val="22"/>
                <w:szCs w:val="22"/>
              </w:rPr>
              <w:t xml:space="preserve">, </w:t>
            </w:r>
            <w:r w:rsidRPr="00FA29B1">
              <w:rPr>
                <w:spacing w:val="-1"/>
                <w:sz w:val="22"/>
                <w:szCs w:val="22"/>
              </w:rPr>
              <w:t>C</w:t>
            </w:r>
            <w:r w:rsidRPr="00FA29B1">
              <w:rPr>
                <w:sz w:val="22"/>
                <w:szCs w:val="22"/>
              </w:rPr>
              <w:t>A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77CA6E67" w14:textId="77777777" w:rsidR="00416E7B" w:rsidRPr="00FA29B1" w:rsidRDefault="00416E7B">
            <w:pPr>
              <w:rPr>
                <w:sz w:val="22"/>
                <w:szCs w:val="22"/>
              </w:rPr>
            </w:pPr>
          </w:p>
        </w:tc>
      </w:tr>
    </w:tbl>
    <w:p w14:paraId="41B46417" w14:textId="77777777" w:rsidR="00416E7B" w:rsidRPr="00FA29B1" w:rsidRDefault="00416E7B">
      <w:pPr>
        <w:spacing w:before="6" w:line="120" w:lineRule="exact"/>
        <w:rPr>
          <w:sz w:val="22"/>
          <w:szCs w:val="22"/>
        </w:rPr>
      </w:pPr>
    </w:p>
    <w:p w14:paraId="40709FD2" w14:textId="77777777" w:rsidR="00416E7B" w:rsidRPr="00FA29B1" w:rsidRDefault="008315D8">
      <w:pPr>
        <w:spacing w:before="32"/>
        <w:ind w:left="280"/>
        <w:rPr>
          <w:sz w:val="22"/>
          <w:szCs w:val="22"/>
        </w:rPr>
      </w:pPr>
      <w:r w:rsidRPr="00FA29B1">
        <w:rPr>
          <w:b/>
          <w:spacing w:val="-1"/>
          <w:sz w:val="22"/>
          <w:szCs w:val="22"/>
        </w:rPr>
        <w:t>V</w:t>
      </w:r>
      <w:r w:rsidRPr="00FA29B1">
        <w:rPr>
          <w:b/>
          <w:sz w:val="22"/>
          <w:szCs w:val="22"/>
        </w:rPr>
        <w:t>o</w:t>
      </w:r>
      <w:r w:rsidRPr="00FA29B1">
        <w:rPr>
          <w:b/>
          <w:spacing w:val="1"/>
          <w:sz w:val="22"/>
          <w:szCs w:val="22"/>
        </w:rPr>
        <w:t>l</w:t>
      </w:r>
      <w:r w:rsidRPr="00FA29B1">
        <w:rPr>
          <w:b/>
          <w:sz w:val="22"/>
          <w:szCs w:val="22"/>
        </w:rPr>
        <w:t>u</w:t>
      </w:r>
      <w:r w:rsidRPr="00FA29B1">
        <w:rPr>
          <w:b/>
          <w:spacing w:val="-1"/>
          <w:sz w:val="22"/>
          <w:szCs w:val="22"/>
        </w:rPr>
        <w:t>n</w:t>
      </w:r>
      <w:r w:rsidRPr="00FA29B1">
        <w:rPr>
          <w:b/>
          <w:spacing w:val="1"/>
          <w:sz w:val="22"/>
          <w:szCs w:val="22"/>
        </w:rPr>
        <w:t>t</w:t>
      </w:r>
      <w:r w:rsidRPr="00FA29B1">
        <w:rPr>
          <w:b/>
          <w:spacing w:val="-2"/>
          <w:sz w:val="22"/>
          <w:szCs w:val="22"/>
        </w:rPr>
        <w:t>e</w:t>
      </w:r>
      <w:r w:rsidRPr="00FA29B1">
        <w:rPr>
          <w:b/>
          <w:sz w:val="22"/>
          <w:szCs w:val="22"/>
        </w:rPr>
        <w:t xml:space="preserve">er                     </w:t>
      </w:r>
      <w:r w:rsidRPr="00FA29B1">
        <w:rPr>
          <w:b/>
          <w:spacing w:val="8"/>
          <w:sz w:val="22"/>
          <w:szCs w:val="22"/>
        </w:rPr>
        <w:t xml:space="preserve"> </w:t>
      </w:r>
      <w:r w:rsidRPr="00FA29B1">
        <w:rPr>
          <w:spacing w:val="1"/>
          <w:sz w:val="22"/>
          <w:szCs w:val="22"/>
        </w:rPr>
        <w:t>V</w:t>
      </w:r>
      <w:r w:rsidRPr="00FA29B1">
        <w:rPr>
          <w:sz w:val="22"/>
          <w:szCs w:val="22"/>
        </w:rPr>
        <w:t>o</w:t>
      </w:r>
      <w:r w:rsidRPr="00FA29B1">
        <w:rPr>
          <w:spacing w:val="-1"/>
          <w:sz w:val="22"/>
          <w:szCs w:val="22"/>
        </w:rPr>
        <w:t>i</w:t>
      </w:r>
      <w:r w:rsidRPr="00FA29B1">
        <w:rPr>
          <w:sz w:val="22"/>
          <w:szCs w:val="22"/>
        </w:rPr>
        <w:t>ce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pacing w:val="-2"/>
          <w:sz w:val="22"/>
          <w:szCs w:val="22"/>
        </w:rPr>
        <w:t>o</w:t>
      </w:r>
      <w:r w:rsidRPr="00FA29B1">
        <w:rPr>
          <w:sz w:val="22"/>
          <w:szCs w:val="22"/>
        </w:rPr>
        <w:t>f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pacing w:val="-1"/>
          <w:sz w:val="22"/>
          <w:szCs w:val="22"/>
        </w:rPr>
        <w:t>D</w:t>
      </w:r>
      <w:r w:rsidRPr="00FA29B1">
        <w:rPr>
          <w:sz w:val="22"/>
          <w:szCs w:val="22"/>
        </w:rPr>
        <w:t>e</w:t>
      </w:r>
      <w:r w:rsidRPr="00FA29B1">
        <w:rPr>
          <w:spacing w:val="-3"/>
          <w:sz w:val="22"/>
          <w:szCs w:val="22"/>
        </w:rPr>
        <w:t>m</w:t>
      </w:r>
      <w:r w:rsidRPr="00FA29B1">
        <w:rPr>
          <w:sz w:val="22"/>
          <w:szCs w:val="22"/>
        </w:rPr>
        <w:t>oc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acy</w:t>
      </w:r>
      <w:r w:rsidRPr="00FA29B1">
        <w:rPr>
          <w:spacing w:val="-2"/>
          <w:sz w:val="22"/>
          <w:szCs w:val="22"/>
        </w:rPr>
        <w:t xml:space="preserve"> </w:t>
      </w:r>
      <w:r w:rsidRPr="00FA29B1">
        <w:rPr>
          <w:sz w:val="22"/>
          <w:szCs w:val="22"/>
        </w:rPr>
        <w:t>Ess</w:t>
      </w:r>
      <w:r w:rsidRPr="00FA29B1">
        <w:rPr>
          <w:spacing w:val="1"/>
          <w:sz w:val="22"/>
          <w:szCs w:val="22"/>
        </w:rPr>
        <w:t>a</w:t>
      </w:r>
      <w:r w:rsidRPr="00FA29B1">
        <w:rPr>
          <w:sz w:val="22"/>
          <w:szCs w:val="22"/>
        </w:rPr>
        <w:t>y</w:t>
      </w:r>
      <w:r w:rsidRPr="00FA29B1">
        <w:rPr>
          <w:spacing w:val="-5"/>
          <w:sz w:val="22"/>
          <w:szCs w:val="22"/>
        </w:rPr>
        <w:t xml:space="preserve"> </w:t>
      </w:r>
      <w:r w:rsidRPr="00FA29B1">
        <w:rPr>
          <w:spacing w:val="-1"/>
          <w:sz w:val="22"/>
          <w:szCs w:val="22"/>
        </w:rPr>
        <w:t>C</w:t>
      </w:r>
      <w:r w:rsidRPr="00FA29B1">
        <w:rPr>
          <w:sz w:val="22"/>
          <w:szCs w:val="22"/>
        </w:rPr>
        <w:t>on</w:t>
      </w:r>
      <w:r w:rsidRPr="00FA29B1">
        <w:rPr>
          <w:spacing w:val="1"/>
          <w:sz w:val="22"/>
          <w:szCs w:val="22"/>
        </w:rPr>
        <w:t>t</w:t>
      </w:r>
      <w:r w:rsidRPr="00FA29B1">
        <w:rPr>
          <w:sz w:val="22"/>
          <w:szCs w:val="22"/>
        </w:rPr>
        <w:t>e</w:t>
      </w:r>
      <w:r w:rsidRPr="00FA29B1">
        <w:rPr>
          <w:spacing w:val="-2"/>
          <w:sz w:val="22"/>
          <w:szCs w:val="22"/>
        </w:rPr>
        <w:t>s</w:t>
      </w:r>
      <w:r w:rsidRPr="00FA29B1">
        <w:rPr>
          <w:sz w:val="22"/>
          <w:szCs w:val="22"/>
        </w:rPr>
        <w:t>t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pacing w:val="-1"/>
          <w:sz w:val="22"/>
          <w:szCs w:val="22"/>
        </w:rPr>
        <w:t>R</w:t>
      </w:r>
      <w:r w:rsidRPr="00FA29B1">
        <w:rPr>
          <w:sz w:val="22"/>
          <w:szCs w:val="22"/>
        </w:rPr>
        <w:t>e</w:t>
      </w:r>
      <w:r w:rsidRPr="00FA29B1">
        <w:rPr>
          <w:spacing w:val="-2"/>
          <w:sz w:val="22"/>
          <w:szCs w:val="22"/>
        </w:rPr>
        <w:t>g</w:t>
      </w:r>
      <w:r w:rsidRPr="00FA29B1">
        <w:rPr>
          <w:spacing w:val="1"/>
          <w:sz w:val="22"/>
          <w:szCs w:val="22"/>
        </w:rPr>
        <w:t>i</w:t>
      </w:r>
      <w:r w:rsidRPr="00FA29B1">
        <w:rPr>
          <w:sz w:val="22"/>
          <w:szCs w:val="22"/>
        </w:rPr>
        <w:t>on</w:t>
      </w:r>
      <w:r w:rsidRPr="00FA29B1">
        <w:rPr>
          <w:spacing w:val="-2"/>
          <w:sz w:val="22"/>
          <w:szCs w:val="22"/>
        </w:rPr>
        <w:t>a</w:t>
      </w:r>
      <w:r w:rsidRPr="00FA29B1">
        <w:rPr>
          <w:sz w:val="22"/>
          <w:szCs w:val="22"/>
        </w:rPr>
        <w:t>l</w:t>
      </w:r>
      <w:r w:rsidRPr="00FA29B1">
        <w:rPr>
          <w:spacing w:val="-1"/>
          <w:sz w:val="22"/>
          <w:szCs w:val="22"/>
        </w:rPr>
        <w:t xml:space="preserve"> </w:t>
      </w:r>
      <w:r w:rsidRPr="00FA29B1">
        <w:rPr>
          <w:sz w:val="22"/>
          <w:szCs w:val="22"/>
        </w:rPr>
        <w:t>Jud</w:t>
      </w:r>
      <w:r w:rsidRPr="00FA29B1">
        <w:rPr>
          <w:spacing w:val="-2"/>
          <w:sz w:val="22"/>
          <w:szCs w:val="22"/>
        </w:rPr>
        <w:t>g</w:t>
      </w:r>
      <w:r w:rsidRPr="00FA29B1">
        <w:rPr>
          <w:sz w:val="22"/>
          <w:szCs w:val="22"/>
        </w:rPr>
        <w:t>e</w:t>
      </w:r>
    </w:p>
    <w:p w14:paraId="3BB0107C" w14:textId="77777777" w:rsidR="00416E7B" w:rsidRPr="00FA29B1" w:rsidRDefault="008315D8">
      <w:pPr>
        <w:spacing w:before="1"/>
        <w:ind w:left="280"/>
        <w:rPr>
          <w:sz w:val="22"/>
          <w:szCs w:val="22"/>
        </w:rPr>
      </w:pPr>
      <w:r w:rsidRPr="00FA29B1">
        <w:rPr>
          <w:b/>
          <w:spacing w:val="-1"/>
          <w:sz w:val="22"/>
          <w:szCs w:val="22"/>
        </w:rPr>
        <w:t>E</w:t>
      </w:r>
      <w:r w:rsidRPr="00FA29B1">
        <w:rPr>
          <w:b/>
          <w:spacing w:val="-2"/>
          <w:sz w:val="22"/>
          <w:szCs w:val="22"/>
        </w:rPr>
        <w:t>x</w:t>
      </w:r>
      <w:r w:rsidRPr="00FA29B1">
        <w:rPr>
          <w:b/>
          <w:sz w:val="22"/>
          <w:szCs w:val="22"/>
        </w:rPr>
        <w:t>per</w:t>
      </w:r>
      <w:r w:rsidRPr="00FA29B1">
        <w:rPr>
          <w:b/>
          <w:spacing w:val="1"/>
          <w:sz w:val="22"/>
          <w:szCs w:val="22"/>
        </w:rPr>
        <w:t>i</w:t>
      </w:r>
      <w:r w:rsidRPr="00FA29B1">
        <w:rPr>
          <w:b/>
          <w:sz w:val="22"/>
          <w:szCs w:val="22"/>
        </w:rPr>
        <w:t xml:space="preserve">ence                   </w:t>
      </w:r>
      <w:r w:rsidRPr="00FA29B1">
        <w:rPr>
          <w:b/>
          <w:spacing w:val="7"/>
          <w:sz w:val="22"/>
          <w:szCs w:val="22"/>
        </w:rPr>
        <w:t xml:space="preserve"> </w:t>
      </w:r>
      <w:r w:rsidRPr="00FA29B1">
        <w:rPr>
          <w:sz w:val="22"/>
          <w:szCs w:val="22"/>
        </w:rPr>
        <w:t>La Pue</w:t>
      </w:r>
      <w:r w:rsidRPr="00FA29B1">
        <w:rPr>
          <w:spacing w:val="-3"/>
          <w:sz w:val="22"/>
          <w:szCs w:val="22"/>
        </w:rPr>
        <w:t>n</w:t>
      </w:r>
      <w:r w:rsidRPr="00FA29B1">
        <w:rPr>
          <w:spacing w:val="1"/>
          <w:sz w:val="22"/>
          <w:szCs w:val="22"/>
        </w:rPr>
        <w:t>t</w:t>
      </w:r>
      <w:r w:rsidRPr="00FA29B1">
        <w:rPr>
          <w:sz w:val="22"/>
          <w:szCs w:val="22"/>
        </w:rPr>
        <w:t xml:space="preserve">e </w:t>
      </w:r>
      <w:r w:rsidRPr="00FA29B1">
        <w:rPr>
          <w:spacing w:val="-3"/>
          <w:sz w:val="22"/>
          <w:szCs w:val="22"/>
        </w:rPr>
        <w:t>L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1"/>
          <w:sz w:val="22"/>
          <w:szCs w:val="22"/>
        </w:rPr>
        <w:t>t</w:t>
      </w:r>
      <w:r w:rsidRPr="00FA29B1">
        <w:rPr>
          <w:spacing w:val="1"/>
          <w:sz w:val="22"/>
          <w:szCs w:val="22"/>
        </w:rPr>
        <w:t>tl</w:t>
      </w:r>
      <w:r w:rsidRPr="00FA29B1">
        <w:rPr>
          <w:sz w:val="22"/>
          <w:szCs w:val="22"/>
        </w:rPr>
        <w:t xml:space="preserve">e </w:t>
      </w:r>
      <w:r w:rsidRPr="00FA29B1">
        <w:rPr>
          <w:spacing w:val="-3"/>
          <w:sz w:val="22"/>
          <w:szCs w:val="22"/>
        </w:rPr>
        <w:t>L</w:t>
      </w:r>
      <w:r w:rsidRPr="00FA29B1">
        <w:rPr>
          <w:sz w:val="22"/>
          <w:szCs w:val="22"/>
        </w:rPr>
        <w:t>ea</w:t>
      </w:r>
      <w:r w:rsidRPr="00FA29B1">
        <w:rPr>
          <w:spacing w:val="-2"/>
          <w:sz w:val="22"/>
          <w:szCs w:val="22"/>
        </w:rPr>
        <w:t>g</w:t>
      </w:r>
      <w:r w:rsidRPr="00FA29B1">
        <w:rPr>
          <w:sz w:val="22"/>
          <w:szCs w:val="22"/>
        </w:rPr>
        <w:t>ue B</w:t>
      </w:r>
      <w:r w:rsidRPr="00FA29B1">
        <w:rPr>
          <w:spacing w:val="-3"/>
          <w:sz w:val="22"/>
          <w:szCs w:val="22"/>
        </w:rPr>
        <w:t>a</w:t>
      </w:r>
      <w:r w:rsidRPr="00FA29B1">
        <w:rPr>
          <w:sz w:val="22"/>
          <w:szCs w:val="22"/>
        </w:rPr>
        <w:t>s</w:t>
      </w:r>
      <w:r w:rsidRPr="00FA29B1">
        <w:rPr>
          <w:spacing w:val="1"/>
          <w:sz w:val="22"/>
          <w:szCs w:val="22"/>
        </w:rPr>
        <w:t>e</w:t>
      </w:r>
      <w:r w:rsidRPr="00FA29B1">
        <w:rPr>
          <w:sz w:val="22"/>
          <w:szCs w:val="22"/>
        </w:rPr>
        <w:t>b</w:t>
      </w:r>
      <w:r w:rsidRPr="00FA29B1">
        <w:rPr>
          <w:spacing w:val="-2"/>
          <w:sz w:val="22"/>
          <w:szCs w:val="22"/>
        </w:rPr>
        <w:t>a</w:t>
      </w:r>
      <w:r w:rsidRPr="00FA29B1">
        <w:rPr>
          <w:spacing w:val="1"/>
          <w:sz w:val="22"/>
          <w:szCs w:val="22"/>
        </w:rPr>
        <w:t>l</w:t>
      </w:r>
      <w:r w:rsidRPr="00FA29B1">
        <w:rPr>
          <w:sz w:val="22"/>
          <w:szCs w:val="22"/>
        </w:rPr>
        <w:t>l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pacing w:val="-1"/>
          <w:sz w:val="22"/>
          <w:szCs w:val="22"/>
        </w:rPr>
        <w:t>C</w:t>
      </w:r>
      <w:r w:rsidRPr="00FA29B1">
        <w:rPr>
          <w:spacing w:val="-2"/>
          <w:sz w:val="22"/>
          <w:szCs w:val="22"/>
        </w:rPr>
        <w:t>o</w:t>
      </w:r>
      <w:r w:rsidRPr="00FA29B1">
        <w:rPr>
          <w:sz w:val="22"/>
          <w:szCs w:val="22"/>
        </w:rPr>
        <w:t>ach</w:t>
      </w:r>
    </w:p>
    <w:p w14:paraId="6C752CAD" w14:textId="77777777" w:rsidR="00416E7B" w:rsidRPr="00FA29B1" w:rsidRDefault="00416E7B">
      <w:pPr>
        <w:spacing w:before="11" w:line="240" w:lineRule="exact"/>
        <w:rPr>
          <w:sz w:val="22"/>
          <w:szCs w:val="22"/>
        </w:rPr>
      </w:pPr>
    </w:p>
    <w:p w14:paraId="663FDB90" w14:textId="77777777" w:rsidR="00416E7B" w:rsidRPr="00FA29B1" w:rsidRDefault="008315D8">
      <w:pPr>
        <w:ind w:left="280"/>
        <w:rPr>
          <w:sz w:val="22"/>
          <w:szCs w:val="22"/>
        </w:rPr>
      </w:pPr>
      <w:r w:rsidRPr="00FA29B1">
        <w:rPr>
          <w:b/>
          <w:spacing w:val="-1"/>
          <w:sz w:val="22"/>
          <w:szCs w:val="22"/>
        </w:rPr>
        <w:t>C</w:t>
      </w:r>
      <w:r w:rsidRPr="00FA29B1">
        <w:rPr>
          <w:b/>
          <w:sz w:val="22"/>
          <w:szCs w:val="22"/>
        </w:rPr>
        <w:t>o</w:t>
      </w:r>
      <w:r w:rsidRPr="00FA29B1">
        <w:rPr>
          <w:b/>
          <w:spacing w:val="1"/>
          <w:sz w:val="22"/>
          <w:szCs w:val="22"/>
        </w:rPr>
        <w:t>m</w:t>
      </w:r>
      <w:r w:rsidRPr="00FA29B1">
        <w:rPr>
          <w:b/>
          <w:sz w:val="22"/>
          <w:szCs w:val="22"/>
        </w:rPr>
        <w:t>p</w:t>
      </w:r>
      <w:r w:rsidRPr="00FA29B1">
        <w:rPr>
          <w:b/>
          <w:spacing w:val="-1"/>
          <w:sz w:val="22"/>
          <w:szCs w:val="22"/>
        </w:rPr>
        <w:t>u</w:t>
      </w:r>
      <w:r w:rsidRPr="00FA29B1">
        <w:rPr>
          <w:b/>
          <w:spacing w:val="1"/>
          <w:sz w:val="22"/>
          <w:szCs w:val="22"/>
        </w:rPr>
        <w:t>t</w:t>
      </w:r>
      <w:r w:rsidRPr="00FA29B1">
        <w:rPr>
          <w:b/>
          <w:spacing w:val="-2"/>
          <w:sz w:val="22"/>
          <w:szCs w:val="22"/>
        </w:rPr>
        <w:t>e</w:t>
      </w:r>
      <w:r w:rsidRPr="00FA29B1">
        <w:rPr>
          <w:b/>
          <w:sz w:val="22"/>
          <w:szCs w:val="22"/>
        </w:rPr>
        <w:t>r Sk</w:t>
      </w:r>
      <w:r w:rsidRPr="00FA29B1">
        <w:rPr>
          <w:b/>
          <w:spacing w:val="-2"/>
          <w:sz w:val="22"/>
          <w:szCs w:val="22"/>
        </w:rPr>
        <w:t>i</w:t>
      </w:r>
      <w:r w:rsidRPr="00FA29B1">
        <w:rPr>
          <w:b/>
          <w:spacing w:val="1"/>
          <w:sz w:val="22"/>
          <w:szCs w:val="22"/>
        </w:rPr>
        <w:t>l</w:t>
      </w:r>
      <w:r w:rsidRPr="00FA29B1">
        <w:rPr>
          <w:b/>
          <w:spacing w:val="-1"/>
          <w:sz w:val="22"/>
          <w:szCs w:val="22"/>
        </w:rPr>
        <w:t>l</w:t>
      </w:r>
      <w:r w:rsidRPr="00FA29B1">
        <w:rPr>
          <w:b/>
          <w:sz w:val="22"/>
          <w:szCs w:val="22"/>
        </w:rPr>
        <w:t xml:space="preserve">s          </w:t>
      </w:r>
      <w:r w:rsidRPr="00FA29B1">
        <w:rPr>
          <w:b/>
          <w:spacing w:val="20"/>
          <w:sz w:val="22"/>
          <w:szCs w:val="22"/>
        </w:rPr>
        <w:t xml:space="preserve"> </w:t>
      </w:r>
      <w:r w:rsidRPr="00FA29B1">
        <w:rPr>
          <w:sz w:val="22"/>
          <w:szCs w:val="22"/>
        </w:rPr>
        <w:t>M</w:t>
      </w:r>
      <w:r w:rsidRPr="00FA29B1">
        <w:rPr>
          <w:spacing w:val="1"/>
          <w:sz w:val="22"/>
          <w:szCs w:val="22"/>
        </w:rPr>
        <w:t>i</w:t>
      </w:r>
      <w:r w:rsidRPr="00FA29B1">
        <w:rPr>
          <w:spacing w:val="-2"/>
          <w:sz w:val="22"/>
          <w:szCs w:val="22"/>
        </w:rPr>
        <w:t>c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os</w:t>
      </w:r>
      <w:r w:rsidRPr="00FA29B1">
        <w:rPr>
          <w:spacing w:val="-2"/>
          <w:sz w:val="22"/>
          <w:szCs w:val="22"/>
        </w:rPr>
        <w:t>o</w:t>
      </w:r>
      <w:r w:rsidRPr="00FA29B1">
        <w:rPr>
          <w:spacing w:val="1"/>
          <w:sz w:val="22"/>
          <w:szCs w:val="22"/>
        </w:rPr>
        <w:t>f</w:t>
      </w:r>
      <w:r w:rsidRPr="00FA29B1">
        <w:rPr>
          <w:sz w:val="22"/>
          <w:szCs w:val="22"/>
        </w:rPr>
        <w:t>t</w:t>
      </w:r>
      <w:r w:rsidRPr="00FA29B1">
        <w:rPr>
          <w:spacing w:val="-1"/>
          <w:sz w:val="22"/>
          <w:szCs w:val="22"/>
        </w:rPr>
        <w:t xml:space="preserve"> </w:t>
      </w:r>
      <w:r w:rsidRPr="00FA29B1">
        <w:rPr>
          <w:sz w:val="22"/>
          <w:szCs w:val="22"/>
        </w:rPr>
        <w:t>W</w:t>
      </w:r>
      <w:r w:rsidRPr="00FA29B1">
        <w:rPr>
          <w:spacing w:val="-2"/>
          <w:sz w:val="22"/>
          <w:szCs w:val="22"/>
        </w:rPr>
        <w:t>o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d, Ex</w:t>
      </w:r>
      <w:r w:rsidRPr="00FA29B1">
        <w:rPr>
          <w:spacing w:val="-3"/>
          <w:sz w:val="22"/>
          <w:szCs w:val="22"/>
        </w:rPr>
        <w:t>c</w:t>
      </w:r>
      <w:r w:rsidRPr="00FA29B1">
        <w:rPr>
          <w:sz w:val="22"/>
          <w:szCs w:val="22"/>
        </w:rPr>
        <w:t>e</w:t>
      </w:r>
      <w:r w:rsidRPr="00FA29B1">
        <w:rPr>
          <w:spacing w:val="1"/>
          <w:sz w:val="22"/>
          <w:szCs w:val="22"/>
        </w:rPr>
        <w:t>l</w:t>
      </w:r>
      <w:r w:rsidRPr="00FA29B1">
        <w:rPr>
          <w:sz w:val="22"/>
          <w:szCs w:val="22"/>
        </w:rPr>
        <w:t xml:space="preserve">, </w:t>
      </w:r>
      <w:r w:rsidRPr="00FA29B1">
        <w:rPr>
          <w:spacing w:val="-3"/>
          <w:sz w:val="22"/>
          <w:szCs w:val="22"/>
        </w:rPr>
        <w:t>P</w:t>
      </w:r>
      <w:r w:rsidRPr="00FA29B1">
        <w:rPr>
          <w:spacing w:val="-2"/>
          <w:sz w:val="22"/>
          <w:szCs w:val="22"/>
        </w:rPr>
        <w:t>o</w:t>
      </w:r>
      <w:r w:rsidRPr="00FA29B1">
        <w:rPr>
          <w:spacing w:val="-1"/>
          <w:sz w:val="22"/>
          <w:szCs w:val="22"/>
        </w:rPr>
        <w:t>w</w:t>
      </w:r>
      <w:r w:rsidRPr="00FA29B1">
        <w:rPr>
          <w:sz w:val="22"/>
          <w:szCs w:val="22"/>
        </w:rPr>
        <w:t>e</w:t>
      </w:r>
      <w:r w:rsidRPr="00FA29B1">
        <w:rPr>
          <w:spacing w:val="1"/>
          <w:sz w:val="22"/>
          <w:szCs w:val="22"/>
        </w:rPr>
        <w:t>r</w:t>
      </w:r>
      <w:r w:rsidRPr="00FA29B1">
        <w:rPr>
          <w:sz w:val="22"/>
          <w:szCs w:val="22"/>
        </w:rPr>
        <w:t>Poi</w:t>
      </w:r>
      <w:r w:rsidRPr="00FA29B1">
        <w:rPr>
          <w:spacing w:val="-2"/>
          <w:sz w:val="22"/>
          <w:szCs w:val="22"/>
        </w:rPr>
        <w:t>n</w:t>
      </w:r>
      <w:r w:rsidRPr="00FA29B1">
        <w:rPr>
          <w:spacing w:val="1"/>
          <w:sz w:val="22"/>
          <w:szCs w:val="22"/>
        </w:rPr>
        <w:t>t</w:t>
      </w:r>
      <w:r w:rsidRPr="00FA29B1">
        <w:rPr>
          <w:sz w:val="22"/>
          <w:szCs w:val="22"/>
        </w:rPr>
        <w:t xml:space="preserve">, </w:t>
      </w:r>
      <w:r w:rsidRPr="00FA29B1">
        <w:rPr>
          <w:spacing w:val="-1"/>
          <w:sz w:val="22"/>
          <w:szCs w:val="22"/>
        </w:rPr>
        <w:t>A</w:t>
      </w:r>
      <w:r w:rsidRPr="00FA29B1">
        <w:rPr>
          <w:spacing w:val="-2"/>
          <w:sz w:val="22"/>
          <w:szCs w:val="22"/>
        </w:rPr>
        <w:t>c</w:t>
      </w:r>
      <w:r w:rsidRPr="00FA29B1">
        <w:rPr>
          <w:spacing w:val="3"/>
          <w:sz w:val="22"/>
          <w:szCs w:val="22"/>
        </w:rPr>
        <w:t>c</w:t>
      </w:r>
      <w:r w:rsidRPr="00FA29B1">
        <w:rPr>
          <w:sz w:val="22"/>
          <w:szCs w:val="22"/>
        </w:rPr>
        <w:t>e</w:t>
      </w:r>
      <w:r w:rsidRPr="00FA29B1">
        <w:rPr>
          <w:spacing w:val="-2"/>
          <w:sz w:val="22"/>
          <w:szCs w:val="22"/>
        </w:rPr>
        <w:t>s</w:t>
      </w:r>
      <w:r w:rsidRPr="00FA29B1">
        <w:rPr>
          <w:sz w:val="22"/>
          <w:szCs w:val="22"/>
        </w:rPr>
        <w:t>s, Sc</w:t>
      </w:r>
      <w:r w:rsidRPr="00FA29B1">
        <w:rPr>
          <w:spacing w:val="-2"/>
          <w:sz w:val="22"/>
          <w:szCs w:val="22"/>
        </w:rPr>
        <w:t>a</w:t>
      </w:r>
      <w:r w:rsidRPr="00FA29B1">
        <w:rPr>
          <w:spacing w:val="1"/>
          <w:sz w:val="22"/>
          <w:szCs w:val="22"/>
        </w:rPr>
        <w:t>l</w:t>
      </w:r>
      <w:r w:rsidRPr="00FA29B1">
        <w:rPr>
          <w:spacing w:val="-2"/>
          <w:sz w:val="22"/>
          <w:szCs w:val="22"/>
        </w:rPr>
        <w:t>e</w:t>
      </w:r>
      <w:r w:rsidRPr="00FA29B1">
        <w:rPr>
          <w:sz w:val="22"/>
          <w:szCs w:val="22"/>
        </w:rPr>
        <w:t>Tr</w:t>
      </w:r>
      <w:r w:rsidRPr="00FA29B1">
        <w:rPr>
          <w:spacing w:val="-2"/>
          <w:sz w:val="22"/>
          <w:szCs w:val="22"/>
        </w:rPr>
        <w:t>a</w:t>
      </w:r>
      <w:r w:rsidRPr="00FA29B1">
        <w:rPr>
          <w:sz w:val="22"/>
          <w:szCs w:val="22"/>
        </w:rPr>
        <w:t>ns</w:t>
      </w:r>
    </w:p>
    <w:p w14:paraId="3AD700C0" w14:textId="77777777" w:rsidR="00416E7B" w:rsidRPr="00FA29B1" w:rsidRDefault="00416E7B">
      <w:pPr>
        <w:spacing w:before="13" w:line="240" w:lineRule="exact"/>
        <w:rPr>
          <w:sz w:val="22"/>
          <w:szCs w:val="22"/>
        </w:rPr>
      </w:pPr>
    </w:p>
    <w:p w14:paraId="65448CA1" w14:textId="77777777" w:rsidR="00416E7B" w:rsidRPr="00FA29B1" w:rsidRDefault="008315D8">
      <w:pPr>
        <w:ind w:left="3067"/>
        <w:rPr>
          <w:sz w:val="22"/>
          <w:szCs w:val="22"/>
        </w:rPr>
      </w:pPr>
      <w:r w:rsidRPr="00FA29B1">
        <w:rPr>
          <w:spacing w:val="-1"/>
          <w:sz w:val="22"/>
          <w:szCs w:val="22"/>
        </w:rPr>
        <w:t>R</w:t>
      </w:r>
      <w:r w:rsidRPr="00FA29B1">
        <w:rPr>
          <w:sz w:val="22"/>
          <w:szCs w:val="22"/>
        </w:rPr>
        <w:t>e</w:t>
      </w:r>
      <w:r w:rsidRPr="00FA29B1">
        <w:rPr>
          <w:spacing w:val="1"/>
          <w:sz w:val="22"/>
          <w:szCs w:val="22"/>
        </w:rPr>
        <w:t>f</w:t>
      </w:r>
      <w:r w:rsidRPr="00FA29B1">
        <w:rPr>
          <w:sz w:val="22"/>
          <w:szCs w:val="22"/>
        </w:rPr>
        <w:t>e</w:t>
      </w:r>
      <w:r w:rsidRPr="00FA29B1">
        <w:rPr>
          <w:spacing w:val="-1"/>
          <w:sz w:val="22"/>
          <w:szCs w:val="22"/>
        </w:rPr>
        <w:t>r</w:t>
      </w:r>
      <w:r w:rsidRPr="00FA29B1">
        <w:rPr>
          <w:sz w:val="22"/>
          <w:szCs w:val="22"/>
        </w:rPr>
        <w:t>en</w:t>
      </w:r>
      <w:r w:rsidRPr="00FA29B1">
        <w:rPr>
          <w:spacing w:val="-2"/>
          <w:sz w:val="22"/>
          <w:szCs w:val="22"/>
        </w:rPr>
        <w:t>c</w:t>
      </w:r>
      <w:r w:rsidRPr="00FA29B1">
        <w:rPr>
          <w:sz w:val="22"/>
          <w:szCs w:val="22"/>
        </w:rPr>
        <w:t>es</w:t>
      </w:r>
      <w:r w:rsidRPr="00FA29B1">
        <w:rPr>
          <w:spacing w:val="1"/>
          <w:sz w:val="22"/>
          <w:szCs w:val="22"/>
        </w:rPr>
        <w:t xml:space="preserve"> </w:t>
      </w:r>
      <w:r w:rsidRPr="00FA29B1">
        <w:rPr>
          <w:sz w:val="22"/>
          <w:szCs w:val="22"/>
        </w:rPr>
        <w:t>a</w:t>
      </w:r>
      <w:r w:rsidRPr="00FA29B1">
        <w:rPr>
          <w:spacing w:val="-2"/>
          <w:sz w:val="22"/>
          <w:szCs w:val="22"/>
        </w:rPr>
        <w:t>v</w:t>
      </w:r>
      <w:r w:rsidRPr="00FA29B1">
        <w:rPr>
          <w:sz w:val="22"/>
          <w:szCs w:val="22"/>
        </w:rPr>
        <w:t>a</w:t>
      </w:r>
      <w:r w:rsidRPr="00FA29B1">
        <w:rPr>
          <w:spacing w:val="-1"/>
          <w:sz w:val="22"/>
          <w:szCs w:val="22"/>
        </w:rPr>
        <w:t>i</w:t>
      </w:r>
      <w:r w:rsidRPr="00FA29B1">
        <w:rPr>
          <w:spacing w:val="1"/>
          <w:sz w:val="22"/>
          <w:szCs w:val="22"/>
        </w:rPr>
        <w:t>l</w:t>
      </w:r>
      <w:r w:rsidRPr="00FA29B1">
        <w:rPr>
          <w:sz w:val="22"/>
          <w:szCs w:val="22"/>
        </w:rPr>
        <w:t>a</w:t>
      </w:r>
      <w:r w:rsidRPr="00FA29B1">
        <w:rPr>
          <w:spacing w:val="-2"/>
          <w:sz w:val="22"/>
          <w:szCs w:val="22"/>
        </w:rPr>
        <w:t>b</w:t>
      </w:r>
      <w:r w:rsidRPr="00FA29B1">
        <w:rPr>
          <w:spacing w:val="1"/>
          <w:sz w:val="22"/>
          <w:szCs w:val="22"/>
        </w:rPr>
        <w:t>l</w:t>
      </w:r>
      <w:r w:rsidRPr="00FA29B1">
        <w:rPr>
          <w:sz w:val="22"/>
          <w:szCs w:val="22"/>
        </w:rPr>
        <w:t>e u</w:t>
      </w:r>
      <w:r w:rsidRPr="00FA29B1">
        <w:rPr>
          <w:spacing w:val="-2"/>
          <w:sz w:val="22"/>
          <w:szCs w:val="22"/>
        </w:rPr>
        <w:t>p</w:t>
      </w:r>
      <w:r w:rsidRPr="00FA29B1">
        <w:rPr>
          <w:sz w:val="22"/>
          <w:szCs w:val="22"/>
        </w:rPr>
        <w:t xml:space="preserve">on </w:t>
      </w:r>
      <w:r w:rsidRPr="00FA29B1">
        <w:rPr>
          <w:spacing w:val="-2"/>
          <w:sz w:val="22"/>
          <w:szCs w:val="22"/>
        </w:rPr>
        <w:t>r</w:t>
      </w:r>
      <w:r w:rsidRPr="00FA29B1">
        <w:rPr>
          <w:sz w:val="22"/>
          <w:szCs w:val="22"/>
        </w:rPr>
        <w:t>eque</w:t>
      </w:r>
      <w:r w:rsidRPr="00FA29B1">
        <w:rPr>
          <w:spacing w:val="-2"/>
          <w:sz w:val="22"/>
          <w:szCs w:val="22"/>
        </w:rPr>
        <w:t>s</w:t>
      </w:r>
      <w:r w:rsidRPr="00FA29B1">
        <w:rPr>
          <w:spacing w:val="1"/>
          <w:sz w:val="22"/>
          <w:szCs w:val="22"/>
        </w:rPr>
        <w:t>t</w:t>
      </w:r>
      <w:r w:rsidRPr="00FA29B1">
        <w:rPr>
          <w:sz w:val="22"/>
          <w:szCs w:val="22"/>
        </w:rPr>
        <w:t>.</w:t>
      </w:r>
    </w:p>
    <w:sectPr w:rsidR="00416E7B" w:rsidRPr="00FA29B1">
      <w:headerReference w:type="default" r:id="rId10"/>
      <w:pgSz w:w="12240" w:h="15840"/>
      <w:pgMar w:top="2120" w:right="1720" w:bottom="280" w:left="1520" w:header="126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31DD1" w14:textId="77777777" w:rsidR="008315D8" w:rsidRDefault="008315D8">
      <w:r>
        <w:separator/>
      </w:r>
    </w:p>
  </w:endnote>
  <w:endnote w:type="continuationSeparator" w:id="0">
    <w:p w14:paraId="395005E0" w14:textId="77777777" w:rsidR="008315D8" w:rsidRDefault="00831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D0883" w14:textId="77777777" w:rsidR="008315D8" w:rsidRDefault="008315D8">
      <w:r>
        <w:separator/>
      </w:r>
    </w:p>
  </w:footnote>
  <w:footnote w:type="continuationSeparator" w:id="0">
    <w:p w14:paraId="170D6E14" w14:textId="77777777" w:rsidR="008315D8" w:rsidRDefault="00831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8B500" w14:textId="41084943" w:rsidR="00416E7B" w:rsidRDefault="00416E7B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65C1C" w14:textId="77777777" w:rsidR="00416E7B" w:rsidRDefault="008315D8">
    <w:pPr>
      <w:spacing w:line="200" w:lineRule="exact"/>
    </w:pPr>
    <w:r>
      <w:pict w14:anchorId="147430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81pt;margin-top:63pt;width:36pt;height:36pt;z-index:-251658240;mso-position-horizontal-relative:page;mso-position-vertical-relative:page">
          <v:imagedata r:id="rId1" o:title=""/>
          <w10:wrap anchorx="page" anchory="page"/>
        </v:shape>
      </w:pict>
    </w:r>
    <w:r>
      <w:pict w14:anchorId="487A5B4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66.05pt;margin-top:1in;width:279.4pt;height:35pt;z-index:-251657216;mso-position-horizontal-relative:page;mso-position-vertical-relative:page" filled="f" stroked="f">
          <v:textbox inset="0,0,0,0">
            <w:txbxContent>
              <w:p w14:paraId="1D93A395" w14:textId="77777777" w:rsidR="00416E7B" w:rsidRDefault="008315D8">
                <w:pPr>
                  <w:spacing w:line="220" w:lineRule="exact"/>
                  <w:ind w:left="-15" w:right="-15"/>
                  <w:jc w:val="center"/>
                </w:pPr>
                <w:r>
                  <w:rPr>
                    <w:spacing w:val="-1"/>
                  </w:rPr>
                  <w:t>C</w:t>
                </w:r>
                <w:r>
                  <w:t>al</w:t>
                </w:r>
                <w:r>
                  <w:rPr>
                    <w:spacing w:val="2"/>
                  </w:rPr>
                  <w:t>i</w:t>
                </w:r>
                <w:r>
                  <w:rPr>
                    <w:spacing w:val="-2"/>
                  </w:rPr>
                  <w:t>f</w:t>
                </w:r>
                <w:r>
                  <w:rPr>
                    <w:spacing w:val="1"/>
                  </w:rPr>
                  <w:t>or</w:t>
                </w:r>
                <w:r>
                  <w:rPr>
                    <w:spacing w:val="-1"/>
                  </w:rPr>
                  <w:t>n</w:t>
                </w:r>
                <w:r>
                  <w:t>ia</w:t>
                </w:r>
                <w:r>
                  <w:rPr>
                    <w:spacing w:val="-8"/>
                  </w:rPr>
                  <w:t xml:space="preserve"> </w:t>
                </w:r>
                <w:r>
                  <w:t>State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2"/>
                  </w:rPr>
                  <w:t>U</w:t>
                </w:r>
                <w:r>
                  <w:rPr>
                    <w:spacing w:val="-1"/>
                  </w:rPr>
                  <w:t>n</w:t>
                </w:r>
                <w:r>
                  <w:rPr>
                    <w:spacing w:val="2"/>
                  </w:rPr>
                  <w:t>i</w:t>
                </w:r>
                <w:r>
                  <w:rPr>
                    <w:spacing w:val="-1"/>
                  </w:rPr>
                  <w:t>v</w:t>
                </w:r>
                <w:r>
                  <w:t>e</w:t>
                </w:r>
                <w:r>
                  <w:rPr>
                    <w:spacing w:val="1"/>
                  </w:rPr>
                  <w:t>r</w:t>
                </w:r>
                <w:r>
                  <w:rPr>
                    <w:spacing w:val="-1"/>
                  </w:rPr>
                  <w:t>s</w:t>
                </w:r>
                <w:r>
                  <w:t>i</w:t>
                </w:r>
                <w:r>
                  <w:rPr>
                    <w:spacing w:val="2"/>
                  </w:rPr>
                  <w:t>t</w:t>
                </w:r>
                <w:r>
                  <w:rPr>
                    <w:spacing w:val="-1"/>
                  </w:rPr>
                  <w:t>y</w:t>
                </w:r>
                <w:r>
                  <w:t>,</w:t>
                </w:r>
                <w:r>
                  <w:rPr>
                    <w:spacing w:val="-6"/>
                  </w:rPr>
                  <w:t xml:space="preserve"> </w:t>
                </w:r>
                <w:r>
                  <w:t>L</w:t>
                </w:r>
                <w:r>
                  <w:rPr>
                    <w:spacing w:val="1"/>
                  </w:rPr>
                  <w:t>o</w:t>
                </w:r>
                <w:r>
                  <w:t>s</w:t>
                </w:r>
                <w:r>
                  <w:rPr>
                    <w:spacing w:val="-3"/>
                  </w:rPr>
                  <w:t xml:space="preserve"> </w:t>
                </w:r>
                <w:r>
                  <w:t>A</w:t>
                </w:r>
                <w:r>
                  <w:rPr>
                    <w:spacing w:val="-1"/>
                  </w:rPr>
                  <w:t>ng</w:t>
                </w:r>
                <w:r>
                  <w:rPr>
                    <w:spacing w:val="3"/>
                  </w:rPr>
                  <w:t>e</w:t>
                </w:r>
                <w:r>
                  <w:t>les</w:t>
                </w:r>
                <w:r>
                  <w:rPr>
                    <w:spacing w:val="-7"/>
                  </w:rPr>
                  <w:t xml:space="preserve"> </w:t>
                </w:r>
                <w:r>
                  <w:rPr>
                    <w:spacing w:val="-1"/>
                  </w:rPr>
                  <w:t>C</w:t>
                </w:r>
                <w:r>
                  <w:t>a</w:t>
                </w:r>
                <w:r>
                  <w:rPr>
                    <w:spacing w:val="1"/>
                  </w:rPr>
                  <w:t>r</w:t>
                </w:r>
                <w:r>
                  <w:t>e</w:t>
                </w:r>
                <w:r>
                  <w:rPr>
                    <w:spacing w:val="1"/>
                  </w:rPr>
                  <w:t>e</w:t>
                </w:r>
                <w:r>
                  <w:t>r</w:t>
                </w:r>
                <w:r>
                  <w:rPr>
                    <w:spacing w:val="-4"/>
                  </w:rPr>
                  <w:t xml:space="preserve"> </w:t>
                </w:r>
                <w:r>
                  <w:t>D</w:t>
                </w:r>
                <w:r>
                  <w:rPr>
                    <w:spacing w:val="3"/>
                  </w:rPr>
                  <w:t>e</w:t>
                </w:r>
                <w:r>
                  <w:rPr>
                    <w:spacing w:val="-1"/>
                  </w:rPr>
                  <w:t>v</w:t>
                </w:r>
                <w:r>
                  <w:t>el</w:t>
                </w:r>
                <w:r>
                  <w:rPr>
                    <w:spacing w:val="1"/>
                  </w:rPr>
                  <w:t>o</w:t>
                </w:r>
                <w:r>
                  <w:rPr>
                    <w:spacing w:val="3"/>
                  </w:rPr>
                  <w:t>p</w:t>
                </w:r>
                <w:r>
                  <w:rPr>
                    <w:spacing w:val="-4"/>
                  </w:rPr>
                  <w:t>m</w:t>
                </w:r>
                <w:r>
                  <w:rPr>
                    <w:spacing w:val="3"/>
                  </w:rPr>
                  <w:t>e</w:t>
                </w:r>
                <w:r>
                  <w:rPr>
                    <w:spacing w:val="-1"/>
                  </w:rPr>
                  <w:t>n</w:t>
                </w:r>
                <w:r>
                  <w:t>t</w:t>
                </w:r>
                <w:r>
                  <w:rPr>
                    <w:spacing w:val="-11"/>
                  </w:rPr>
                  <w:t xml:space="preserve"> </w:t>
                </w:r>
                <w:r>
                  <w:rPr>
                    <w:w w:val="99"/>
                  </w:rPr>
                  <w:t>C</w:t>
                </w:r>
                <w:r>
                  <w:rPr>
                    <w:spacing w:val="2"/>
                    <w:w w:val="99"/>
                  </w:rPr>
                  <w:t>e</w:t>
                </w:r>
                <w:r>
                  <w:rPr>
                    <w:spacing w:val="-1"/>
                    <w:w w:val="99"/>
                  </w:rPr>
                  <w:t>n</w:t>
                </w:r>
                <w:r>
                  <w:rPr>
                    <w:w w:val="99"/>
                  </w:rPr>
                  <w:t>ter</w:t>
                </w:r>
              </w:p>
              <w:p w14:paraId="43F743B3" w14:textId="77777777" w:rsidR="00416E7B" w:rsidRDefault="008315D8">
                <w:pPr>
                  <w:spacing w:before="1"/>
                  <w:ind w:left="1337" w:right="1331"/>
                  <w:jc w:val="center"/>
                </w:pPr>
                <w:r>
                  <w:rPr>
                    <w:i/>
                    <w:spacing w:val="1"/>
                  </w:rPr>
                  <w:t>Sa</w:t>
                </w:r>
                <w:r>
                  <w:rPr>
                    <w:i/>
                  </w:rPr>
                  <w:t>m</w:t>
                </w:r>
                <w:r>
                  <w:rPr>
                    <w:i/>
                    <w:spacing w:val="1"/>
                  </w:rPr>
                  <w:t>p</w:t>
                </w:r>
                <w:r>
                  <w:rPr>
                    <w:i/>
                  </w:rPr>
                  <w:t>le</w:t>
                </w:r>
                <w:r>
                  <w:rPr>
                    <w:i/>
                    <w:spacing w:val="-6"/>
                  </w:rPr>
                  <w:t xml:space="preserve"> </w:t>
                </w:r>
                <w:r>
                  <w:rPr>
                    <w:i/>
                  </w:rPr>
                  <w:t>Te</w:t>
                </w:r>
                <w:r>
                  <w:rPr>
                    <w:i/>
                    <w:spacing w:val="1"/>
                  </w:rPr>
                  <w:t>a</w:t>
                </w:r>
                <w:r>
                  <w:rPr>
                    <w:i/>
                  </w:rPr>
                  <w:t>c</w:t>
                </w:r>
                <w:r>
                  <w:rPr>
                    <w:i/>
                    <w:spacing w:val="1"/>
                  </w:rPr>
                  <w:t>h</w:t>
                </w:r>
                <w:r>
                  <w:rPr>
                    <w:i/>
                  </w:rPr>
                  <w:t>er</w:t>
                </w:r>
                <w:r>
                  <w:rPr>
                    <w:i/>
                    <w:spacing w:val="-7"/>
                  </w:rPr>
                  <w:t xml:space="preserve"> </w:t>
                </w:r>
                <w:r>
                  <w:rPr>
                    <w:i/>
                    <w:spacing w:val="-1"/>
                  </w:rPr>
                  <w:t>C</w:t>
                </w:r>
                <w:r>
                  <w:rPr>
                    <w:i/>
                    <w:spacing w:val="1"/>
                  </w:rPr>
                  <w:t>and</w:t>
                </w:r>
                <w:r>
                  <w:rPr>
                    <w:i/>
                  </w:rPr>
                  <w:t>i</w:t>
                </w:r>
                <w:r>
                  <w:rPr>
                    <w:i/>
                    <w:spacing w:val="-1"/>
                  </w:rPr>
                  <w:t>d</w:t>
                </w:r>
                <w:r>
                  <w:rPr>
                    <w:i/>
                    <w:spacing w:val="1"/>
                  </w:rPr>
                  <w:t>a</w:t>
                </w:r>
                <w:r>
                  <w:rPr>
                    <w:i/>
                  </w:rPr>
                  <w:t>te</w:t>
                </w:r>
                <w:r>
                  <w:rPr>
                    <w:i/>
                    <w:spacing w:val="-8"/>
                  </w:rPr>
                  <w:t xml:space="preserve"> </w:t>
                </w:r>
                <w:r>
                  <w:rPr>
                    <w:i/>
                    <w:w w:val="99"/>
                  </w:rPr>
                  <w:t>R</w:t>
                </w:r>
                <w:r>
                  <w:rPr>
                    <w:i/>
                    <w:spacing w:val="-2"/>
                    <w:w w:val="99"/>
                  </w:rPr>
                  <w:t>e</w:t>
                </w:r>
                <w:r>
                  <w:rPr>
                    <w:i/>
                    <w:spacing w:val="-1"/>
                    <w:w w:val="99"/>
                  </w:rPr>
                  <w:t>s</w:t>
                </w:r>
                <w:r>
                  <w:rPr>
                    <w:i/>
                    <w:spacing w:val="1"/>
                    <w:w w:val="99"/>
                  </w:rPr>
                  <w:t>u</w:t>
                </w:r>
                <w:r>
                  <w:rPr>
                    <w:i/>
                    <w:w w:val="99"/>
                  </w:rPr>
                  <w:t>me</w:t>
                </w:r>
              </w:p>
              <w:p w14:paraId="7FED092F" w14:textId="77777777" w:rsidR="00416E7B" w:rsidRDefault="008315D8">
                <w:pPr>
                  <w:ind w:left="1742" w:right="1732"/>
                  <w:jc w:val="center"/>
                </w:pPr>
                <w:r>
                  <w:rPr>
                    <w:i/>
                    <w:spacing w:val="1"/>
                  </w:rPr>
                  <w:t>S</w:t>
                </w:r>
                <w:r>
                  <w:rPr>
                    <w:i/>
                  </w:rPr>
                  <w:t>i</w:t>
                </w:r>
                <w:r>
                  <w:rPr>
                    <w:i/>
                    <w:spacing w:val="1"/>
                  </w:rPr>
                  <w:t>ng</w:t>
                </w:r>
                <w:r>
                  <w:rPr>
                    <w:i/>
                  </w:rPr>
                  <w:t>le</w:t>
                </w:r>
                <w:r>
                  <w:rPr>
                    <w:i/>
                    <w:spacing w:val="-4"/>
                  </w:rPr>
                  <w:t xml:space="preserve"> </w:t>
                </w:r>
                <w:r>
                  <w:rPr>
                    <w:i/>
                    <w:spacing w:val="-1"/>
                  </w:rPr>
                  <w:t>S</w:t>
                </w:r>
                <w:r>
                  <w:rPr>
                    <w:i/>
                    <w:spacing w:val="1"/>
                  </w:rPr>
                  <w:t>ub</w:t>
                </w:r>
                <w:r>
                  <w:rPr>
                    <w:i/>
                  </w:rPr>
                  <w:t>ject</w:t>
                </w:r>
                <w:r>
                  <w:rPr>
                    <w:i/>
                    <w:spacing w:val="-5"/>
                  </w:rPr>
                  <w:t xml:space="preserve"> </w:t>
                </w:r>
                <w:r>
                  <w:rPr>
                    <w:i/>
                    <w:spacing w:val="-1"/>
                    <w:w w:val="99"/>
                  </w:rPr>
                  <w:t>Cr</w:t>
                </w:r>
                <w:r>
                  <w:rPr>
                    <w:i/>
                    <w:w w:val="99"/>
                  </w:rPr>
                  <w:t>e</w:t>
                </w:r>
                <w:r>
                  <w:rPr>
                    <w:i/>
                    <w:spacing w:val="1"/>
                    <w:w w:val="99"/>
                  </w:rPr>
                  <w:t>d</w:t>
                </w:r>
                <w:r>
                  <w:rPr>
                    <w:i/>
                    <w:w w:val="99"/>
                  </w:rPr>
                  <w:t>e</w:t>
                </w:r>
                <w:r>
                  <w:rPr>
                    <w:i/>
                    <w:spacing w:val="1"/>
                    <w:w w:val="99"/>
                  </w:rPr>
                  <w:t>n</w:t>
                </w:r>
                <w:r>
                  <w:rPr>
                    <w:i/>
                    <w:w w:val="99"/>
                  </w:rPr>
                  <w:t>ti</w:t>
                </w:r>
                <w:r>
                  <w:rPr>
                    <w:i/>
                    <w:spacing w:val="1"/>
                    <w:w w:val="99"/>
                  </w:rPr>
                  <w:t>a</w:t>
                </w:r>
                <w:r>
                  <w:rPr>
                    <w:i/>
                    <w:w w:val="99"/>
                  </w:rPr>
                  <w:t>l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03F97"/>
    <w:multiLevelType w:val="multilevel"/>
    <w:tmpl w:val="A202A1A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E7B"/>
    <w:rsid w:val="00416E7B"/>
    <w:rsid w:val="008315D8"/>
    <w:rsid w:val="00FA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D04EE07"/>
  <w15:docId w15:val="{986E6407-7C9A-41A0-AB28-8F78F4B64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A29B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29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arren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mailto:feg888@sbcglobal.ne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549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2021-05-01T07:21:00Z</dcterms:created>
  <dcterms:modified xsi:type="dcterms:W3CDTF">2021-05-01T07:27:00Z</dcterms:modified>
</cp:coreProperties>
</file>